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495A7F" w:rsidRPr="00653B63" w14:paraId="66AD9BDC" w14:textId="77777777" w:rsidTr="0088483A">
        <w:trPr>
          <w:trHeight w:val="261"/>
        </w:trPr>
        <w:tc>
          <w:tcPr>
            <w:tcW w:w="1951" w:type="dxa"/>
          </w:tcPr>
          <w:p w14:paraId="2A4CFDB4" w14:textId="2CCB40DA" w:rsidR="00495A7F" w:rsidRPr="00653B63" w:rsidRDefault="00687161" w:rsidP="0088483A">
            <w:pPr>
              <w:rPr>
                <w:rFonts w:eastAsiaTheme="minorHAnsi" w:cs="Arial"/>
                <w:b/>
                <w:szCs w:val="20"/>
              </w:rPr>
            </w:pPr>
            <w:r>
              <w:rPr>
                <w:b/>
              </w:rPr>
              <w:t>G</w:t>
            </w:r>
            <w:r w:rsidR="00AB1CB5">
              <w:rPr>
                <w:b/>
              </w:rPr>
              <w:t>.271.</w:t>
            </w:r>
            <w:r w:rsidR="000379A4">
              <w:rPr>
                <w:b/>
              </w:rPr>
              <w:t>0</w:t>
            </w:r>
            <w:r w:rsidR="00EB1F45">
              <w:rPr>
                <w:b/>
              </w:rPr>
              <w:t>7</w:t>
            </w:r>
            <w:r w:rsidR="00AC1274" w:rsidRPr="004052DA">
              <w:rPr>
                <w:b/>
              </w:rPr>
              <w:t>.202</w:t>
            </w:r>
            <w:r w:rsidR="00EB1F45">
              <w:rPr>
                <w:b/>
              </w:rPr>
              <w:t>6</w:t>
            </w:r>
          </w:p>
        </w:tc>
      </w:tr>
    </w:tbl>
    <w:p w14:paraId="2D412CFA" w14:textId="77777777" w:rsidR="008F630F" w:rsidRPr="008F630F" w:rsidRDefault="003558C1" w:rsidP="008F630F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867356F" w14:textId="77777777" w:rsidR="0035633C" w:rsidRDefault="0035633C" w:rsidP="00E03384">
      <w:pPr>
        <w:rPr>
          <w:rFonts w:cs="Arial"/>
          <w:b/>
          <w:color w:val="000000" w:themeColor="text1"/>
          <w:szCs w:val="20"/>
        </w:rPr>
      </w:pPr>
    </w:p>
    <w:p w14:paraId="6A79A928" w14:textId="77777777" w:rsidR="00B65807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585B4875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0F7A40B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775D1747" w14:textId="0B92FD9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0055F4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49530477" w14:textId="77777777" w:rsidR="00B65807" w:rsidRPr="00571FCB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0DF24DF" w14:textId="77777777" w:rsidR="00AC1274" w:rsidRDefault="00B65807" w:rsidP="00571FC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B96381B" w14:textId="77777777" w:rsidR="00AC1274" w:rsidRPr="00571FCB" w:rsidRDefault="00AC1274" w:rsidP="00571FC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</w:p>
    <w:p w14:paraId="2CF34D62" w14:textId="77777777" w:rsidR="00B65807" w:rsidRDefault="00B65807" w:rsidP="00571FC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adres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0CEC7FD2" w14:textId="77777777" w:rsidR="00FB40BE" w:rsidRPr="00571FCB" w:rsidRDefault="00FB40BE" w:rsidP="007F5FA6">
      <w:pPr>
        <w:rPr>
          <w:rFonts w:cs="Arial"/>
          <w:color w:val="000000" w:themeColor="text1"/>
          <w:szCs w:val="20"/>
          <w:lang w:val="de-CH"/>
        </w:rPr>
      </w:pPr>
    </w:p>
    <w:p w14:paraId="67F05F3F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0B82EA6D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386818B6" w14:textId="77777777" w:rsidR="0035633C" w:rsidRPr="00AC1274" w:rsidRDefault="0035633C" w:rsidP="007F5FA6">
      <w:pPr>
        <w:rPr>
          <w:rFonts w:cs="Arial"/>
          <w:color w:val="000000" w:themeColor="text1"/>
          <w:szCs w:val="20"/>
        </w:rPr>
      </w:pPr>
    </w:p>
    <w:p w14:paraId="44C3E963" w14:textId="0829F065" w:rsidR="00445061" w:rsidRPr="00445061" w:rsidRDefault="00B65807" w:rsidP="00445061">
      <w:pPr>
        <w:rPr>
          <w:rFonts w:cs="Arial"/>
          <w:b/>
          <w:color w:val="000000" w:themeColor="text1"/>
          <w:szCs w:val="20"/>
        </w:rPr>
      </w:pPr>
      <w:r w:rsidRPr="00445061">
        <w:rPr>
          <w:rFonts w:cs="Arial"/>
          <w:color w:val="000000" w:themeColor="text1"/>
          <w:szCs w:val="20"/>
        </w:rPr>
        <w:t>W odpowiedzi na ogłoszenie o zamówieniu</w:t>
      </w:r>
      <w:r w:rsidR="00C970E4" w:rsidRPr="00445061">
        <w:rPr>
          <w:rFonts w:cs="Arial"/>
          <w:color w:val="000000" w:themeColor="text1"/>
          <w:szCs w:val="20"/>
        </w:rPr>
        <w:t>,</w:t>
      </w:r>
      <w:r w:rsidRPr="00445061">
        <w:rPr>
          <w:rFonts w:cs="Arial"/>
          <w:color w:val="000000" w:themeColor="text1"/>
          <w:szCs w:val="20"/>
        </w:rPr>
        <w:t xml:space="preserve"> dla postępowania o udzielenie zamówienia publicznego, prowadzonego w trybie</w:t>
      </w:r>
      <w:r w:rsidR="005B7B5A" w:rsidRPr="00445061">
        <w:rPr>
          <w:rFonts w:cs="Arial"/>
          <w:color w:val="000000" w:themeColor="text1"/>
          <w:szCs w:val="20"/>
        </w:rPr>
        <w:t xml:space="preserve"> podstawowym bez negocjacji dla zadania</w:t>
      </w:r>
      <w:r w:rsidR="005B7B5A" w:rsidRPr="00445061">
        <w:rPr>
          <w:rFonts w:cs="Arial"/>
          <w:b/>
          <w:color w:val="000000" w:themeColor="text1"/>
          <w:szCs w:val="20"/>
        </w:rPr>
        <w:t>:</w:t>
      </w:r>
      <w:r w:rsidR="005C6A74" w:rsidRPr="00445061">
        <w:rPr>
          <w:rFonts w:cs="Arial"/>
          <w:b/>
          <w:color w:val="000000" w:themeColor="text1"/>
          <w:szCs w:val="20"/>
        </w:rPr>
        <w:t xml:space="preserve"> </w:t>
      </w:r>
      <w:r w:rsidR="00445061" w:rsidRPr="00445061">
        <w:rPr>
          <w:rFonts w:eastAsiaTheme="minorHAnsi" w:cs="Arial"/>
          <w:b/>
          <w:bCs/>
          <w:color w:val="auto"/>
          <w:szCs w:val="20"/>
        </w:rPr>
        <w:t>"Świadczenie usług teleopieki"</w:t>
      </w:r>
    </w:p>
    <w:p w14:paraId="45A88088" w14:textId="77777777" w:rsidR="00445061" w:rsidRPr="00AC1274" w:rsidRDefault="00445061" w:rsidP="00AC1274">
      <w:pPr>
        <w:rPr>
          <w:szCs w:val="20"/>
        </w:rPr>
      </w:pPr>
    </w:p>
    <w:p w14:paraId="627C06E9" w14:textId="1D17342E" w:rsidR="00A86D4C" w:rsidRPr="00A21F20" w:rsidRDefault="00A86D4C" w:rsidP="00A86D4C">
      <w:pPr>
        <w:pStyle w:val="Akapitzlist"/>
        <w:numPr>
          <w:ilvl w:val="2"/>
          <w:numId w:val="24"/>
        </w:numPr>
        <w:spacing w:line="360" w:lineRule="auto"/>
        <w:ind w:left="499" w:hanging="357"/>
        <w:jc w:val="both"/>
        <w:rPr>
          <w:rFonts w:ascii="Arial" w:hAnsi="Arial" w:cs="Arial"/>
          <w:sz w:val="20"/>
          <w:szCs w:val="20"/>
        </w:rPr>
      </w:pPr>
      <w:r w:rsidRPr="00A21F20">
        <w:rPr>
          <w:rFonts w:ascii="Arial" w:hAnsi="Arial" w:cs="Arial"/>
          <w:sz w:val="20"/>
          <w:szCs w:val="20"/>
        </w:rPr>
        <w:t xml:space="preserve">Oferujemy wykonanie całości przedmiotu zamówienia zgodnie z jego opisem zawartym </w:t>
      </w:r>
      <w:r w:rsidRPr="00A21F20">
        <w:rPr>
          <w:rFonts w:ascii="Arial" w:hAnsi="Arial" w:cs="Arial"/>
          <w:sz w:val="20"/>
          <w:szCs w:val="20"/>
        </w:rPr>
        <w:br/>
        <w:t>w SWZ</w:t>
      </w:r>
      <w:r w:rsidR="00554A0B" w:rsidRPr="00A21F20">
        <w:rPr>
          <w:rFonts w:ascii="Arial" w:hAnsi="Arial" w:cs="Arial"/>
          <w:sz w:val="20"/>
          <w:szCs w:val="20"/>
        </w:rPr>
        <w:t xml:space="preserve"> za  </w:t>
      </w:r>
      <w:r w:rsidR="00554A0B" w:rsidRPr="00A21F20">
        <w:rPr>
          <w:rFonts w:ascii="Arial" w:hAnsi="Arial" w:cs="Arial"/>
          <w:b/>
          <w:bCs/>
          <w:sz w:val="20"/>
          <w:szCs w:val="20"/>
        </w:rPr>
        <w:t>łączną cenę brutto</w:t>
      </w:r>
      <w:r w:rsidR="00554A0B" w:rsidRPr="00A21F20">
        <w:rPr>
          <w:rFonts w:ascii="Arial" w:hAnsi="Arial" w:cs="Arial"/>
          <w:sz w:val="20"/>
          <w:szCs w:val="20"/>
        </w:rPr>
        <w:t xml:space="preserve"> (całość zadania) w wysokości ………………………. złotych </w:t>
      </w:r>
      <w:r w:rsidRPr="00A21F20">
        <w:rPr>
          <w:rFonts w:ascii="Arial" w:hAnsi="Arial" w:cs="Arial"/>
          <w:i/>
          <w:iCs/>
          <w:sz w:val="20"/>
          <w:szCs w:val="20"/>
        </w:rPr>
        <w:t>(słownie: ...............................................................</w:t>
      </w:r>
      <w:r w:rsidR="00554A0B" w:rsidRPr="00A21F20">
        <w:rPr>
          <w:rFonts w:ascii="Arial" w:hAnsi="Arial" w:cs="Arial"/>
          <w:i/>
          <w:iCs/>
          <w:sz w:val="20"/>
          <w:szCs w:val="20"/>
        </w:rPr>
        <w:t xml:space="preserve">00/100 </w:t>
      </w:r>
      <w:r w:rsidRPr="00A21F20">
        <w:rPr>
          <w:rFonts w:ascii="Arial" w:hAnsi="Arial" w:cs="Arial"/>
          <w:i/>
          <w:iCs/>
          <w:sz w:val="20"/>
          <w:szCs w:val="20"/>
        </w:rPr>
        <w:t xml:space="preserve">złotych), </w:t>
      </w:r>
      <w:r w:rsidRPr="00A21F20">
        <w:rPr>
          <w:rFonts w:ascii="Arial" w:hAnsi="Arial" w:cs="Arial"/>
          <w:bCs/>
          <w:iCs/>
          <w:sz w:val="20"/>
          <w:szCs w:val="20"/>
        </w:rPr>
        <w:t>która została wyliczona w następujący sposób: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1843"/>
        <w:gridCol w:w="1608"/>
        <w:gridCol w:w="1547"/>
        <w:gridCol w:w="1473"/>
        <w:gridCol w:w="1602"/>
      </w:tblGrid>
      <w:tr w:rsidR="00A86D4C" w:rsidRPr="0083311E" w14:paraId="604D744C" w14:textId="77777777" w:rsidTr="00444A15">
        <w:trPr>
          <w:cantSplit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018B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16B9" w14:textId="1445FFCF" w:rsidR="00A86D4C" w:rsidRPr="00AC1274" w:rsidRDefault="00A86D4C" w:rsidP="00046ABA">
            <w:pPr>
              <w:pStyle w:val="Nagwek9"/>
              <w:jc w:val="center"/>
              <w:rPr>
                <w:b/>
                <w:sz w:val="18"/>
                <w:szCs w:val="18"/>
              </w:rPr>
            </w:pPr>
            <w:r w:rsidRPr="00AC1274">
              <w:rPr>
                <w:b/>
                <w:sz w:val="18"/>
                <w:szCs w:val="18"/>
              </w:rPr>
              <w:t xml:space="preserve">Cena </w:t>
            </w:r>
            <w:r w:rsidR="00444A15">
              <w:rPr>
                <w:b/>
                <w:sz w:val="18"/>
                <w:szCs w:val="18"/>
              </w:rPr>
              <w:t>jednostkowa</w:t>
            </w:r>
          </w:p>
          <w:p w14:paraId="4F4EA042" w14:textId="4404CCD5" w:rsidR="00A86D4C" w:rsidRPr="00AC1274" w:rsidRDefault="00046ABA" w:rsidP="00444A15">
            <w:pPr>
              <w:pStyle w:val="Nagwek1"/>
              <w:numPr>
                <w:ilvl w:val="0"/>
                <w:numId w:val="0"/>
              </w:numPr>
              <w:ind w:left="360" w:hanging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 1 </w:t>
            </w:r>
            <w:r w:rsidR="00A21F20">
              <w:rPr>
                <w:sz w:val="18"/>
                <w:szCs w:val="18"/>
              </w:rPr>
              <w:t>dzień świadczenia usługi</w:t>
            </w:r>
            <w:r>
              <w:rPr>
                <w:sz w:val="18"/>
                <w:szCs w:val="18"/>
              </w:rPr>
              <w:t xml:space="preserve"> </w:t>
            </w:r>
            <w:r w:rsidR="00444A15">
              <w:rPr>
                <w:sz w:val="18"/>
                <w:szCs w:val="18"/>
              </w:rPr>
              <w:t xml:space="preserve"> - tj.: 24 godz. zegarowe </w:t>
            </w:r>
            <w:r>
              <w:rPr>
                <w:sz w:val="18"/>
                <w:szCs w:val="18"/>
              </w:rPr>
              <w:t>(</w:t>
            </w:r>
            <w:r w:rsidR="00A86D4C" w:rsidRPr="00AC1274">
              <w:rPr>
                <w:sz w:val="18"/>
                <w:szCs w:val="18"/>
              </w:rPr>
              <w:t>netto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D0EE" w14:textId="167C6E58" w:rsidR="00A86D4C" w:rsidRPr="00AC1274" w:rsidRDefault="00A86D4C" w:rsidP="00746AE8">
            <w:pPr>
              <w:pStyle w:val="Nagwek3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Cena</w:t>
            </w:r>
            <w:r w:rsidR="00444A15">
              <w:rPr>
                <w:rFonts w:cs="Arial"/>
                <w:sz w:val="18"/>
                <w:szCs w:val="18"/>
              </w:rPr>
              <w:t xml:space="preserve"> jednostkowa</w:t>
            </w:r>
          </w:p>
          <w:p w14:paraId="5AFBDDC7" w14:textId="13B4D964" w:rsidR="00A86D4C" w:rsidRPr="00444A15" w:rsidRDefault="00444A15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44A15">
              <w:rPr>
                <w:b/>
                <w:bCs/>
                <w:sz w:val="18"/>
                <w:szCs w:val="18"/>
              </w:rPr>
              <w:t>za 1 dzień świadczenia usługi  - tj.: 24 godz. zegarowe (</w:t>
            </w:r>
            <w:r>
              <w:rPr>
                <w:b/>
                <w:bCs/>
                <w:sz w:val="18"/>
                <w:szCs w:val="18"/>
              </w:rPr>
              <w:t>brutto</w:t>
            </w:r>
            <w:r w:rsidRPr="00444A1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F5D0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Szacunkowa</w:t>
            </w:r>
          </w:p>
          <w:p w14:paraId="79DD40B9" w14:textId="43BB816A" w:rsidR="00046ABA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 xml:space="preserve">ilość </w:t>
            </w:r>
            <w:r w:rsidR="00444A15">
              <w:rPr>
                <w:rFonts w:cs="Arial"/>
                <w:b/>
                <w:bCs/>
                <w:sz w:val="18"/>
                <w:szCs w:val="18"/>
              </w:rPr>
              <w:t>dni</w:t>
            </w:r>
            <w:r w:rsidR="00046ABA">
              <w:rPr>
                <w:rFonts w:cs="Arial"/>
                <w:b/>
                <w:bCs/>
                <w:sz w:val="18"/>
                <w:szCs w:val="18"/>
              </w:rPr>
              <w:t xml:space="preserve"> świadczenia usługi</w:t>
            </w:r>
            <w:r w:rsidRPr="00AC1274">
              <w:rPr>
                <w:rFonts w:cs="Arial"/>
                <w:b/>
                <w:bCs/>
                <w:sz w:val="18"/>
                <w:szCs w:val="18"/>
              </w:rPr>
              <w:t xml:space="preserve"> w okresie trwania umowy</w:t>
            </w:r>
          </w:p>
          <w:p w14:paraId="141DD554" w14:textId="1B57F8D3" w:rsidR="00A86D4C" w:rsidRPr="00AC1274" w:rsidRDefault="00046ABA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(zaangażowanie czasowe)</w:t>
            </w:r>
            <w:r w:rsidR="00A86D4C" w:rsidRPr="00AC127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A3CC" w14:textId="52AC567B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Łączna cena netto (cena jed</w:t>
            </w:r>
            <w:r w:rsidR="00444A15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  <w:p w14:paraId="6FD1B05C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netto x ilość</w:t>
            </w:r>
          </w:p>
          <w:p w14:paraId="5A679ECC" w14:textId="54477857" w:rsidR="00A86D4C" w:rsidRPr="00AC1274" w:rsidRDefault="00444A15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dni</w:t>
            </w:r>
            <w:r w:rsidR="00A86D4C" w:rsidRPr="00AC127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  <w:p w14:paraId="5443EF2B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[1 x 3]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3683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Łączna cena brutto (cena jedn.</w:t>
            </w:r>
          </w:p>
          <w:p w14:paraId="73A71D06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brutto x ilość</w:t>
            </w:r>
          </w:p>
          <w:p w14:paraId="6D115C6C" w14:textId="0F5DC60A" w:rsidR="00A86D4C" w:rsidRPr="00AC1274" w:rsidRDefault="00444A15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dni</w:t>
            </w:r>
            <w:r w:rsidR="00A86D4C" w:rsidRPr="00AC127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  <w:p w14:paraId="4E139524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[2 x 3]</w:t>
            </w:r>
          </w:p>
        </w:tc>
      </w:tr>
      <w:tr w:rsidR="00A86D4C" w:rsidRPr="0083311E" w14:paraId="7A0A4BC4" w14:textId="77777777" w:rsidTr="00444A15">
        <w:trPr>
          <w:cantSplit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68DF" w14:textId="77777777" w:rsidR="00A86D4C" w:rsidRPr="00AC1274" w:rsidRDefault="00A86D4C" w:rsidP="00746A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DDA5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EA58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FEEB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6C1E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8035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5</w:t>
            </w:r>
          </w:p>
        </w:tc>
      </w:tr>
      <w:tr w:rsidR="00A86D4C" w:rsidRPr="0083311E" w14:paraId="20E4FD80" w14:textId="77777777" w:rsidTr="00444A15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8839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</w:p>
          <w:p w14:paraId="658524D6" w14:textId="00F10928" w:rsidR="00A86D4C" w:rsidRPr="006821DF" w:rsidRDefault="00046ABA" w:rsidP="00046AB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6821DF">
              <w:rPr>
                <w:rFonts w:cs="Arial"/>
                <w:b/>
                <w:bCs/>
                <w:szCs w:val="20"/>
              </w:rPr>
              <w:t>Usług</w:t>
            </w:r>
            <w:r w:rsidR="009714DF">
              <w:rPr>
                <w:rFonts w:cs="Arial"/>
                <w:b/>
                <w:bCs/>
                <w:szCs w:val="20"/>
              </w:rPr>
              <w:t>a</w:t>
            </w:r>
            <w:r w:rsidRPr="006821DF">
              <w:rPr>
                <w:rFonts w:cs="Arial"/>
                <w:b/>
                <w:bCs/>
                <w:szCs w:val="20"/>
              </w:rPr>
              <w:t xml:space="preserve"> </w:t>
            </w:r>
            <w:r w:rsidR="000B4A14">
              <w:rPr>
                <w:rFonts w:cs="Arial"/>
                <w:b/>
                <w:bCs/>
                <w:szCs w:val="20"/>
              </w:rPr>
              <w:t>teleopieki</w:t>
            </w:r>
            <w:r w:rsidR="00C86724">
              <w:rPr>
                <w:rFonts w:cs="Arial"/>
                <w:b/>
                <w:bCs/>
                <w:szCs w:val="20"/>
              </w:rPr>
              <w:t xml:space="preserve"> </w:t>
            </w:r>
            <w:r w:rsidR="00C86724">
              <w:rPr>
                <w:rFonts w:cs="Arial"/>
                <w:b/>
                <w:bCs/>
                <w:szCs w:val="20"/>
              </w:rPr>
              <w:lastRenderedPageBreak/>
              <w:t>dla 40 osób potrzebujących wsparcia</w:t>
            </w:r>
          </w:p>
          <w:p w14:paraId="3FE32160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2E7B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C68C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2245" w14:textId="77777777" w:rsidR="00444A15" w:rsidRDefault="00444A15" w:rsidP="00444A1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 </w:t>
            </w:r>
          </w:p>
          <w:p w14:paraId="1052F4FF" w14:textId="5F2E3AF1" w:rsidR="00A86D4C" w:rsidRDefault="00444A15" w:rsidP="00444A1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1095 dni </w:t>
            </w:r>
          </w:p>
          <w:p w14:paraId="5DDF6B8F" w14:textId="77777777" w:rsidR="00444A15" w:rsidRDefault="00444A15" w:rsidP="00444A1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6088ECF5" w14:textId="61F70DF5" w:rsidR="00444A15" w:rsidRPr="00444A15" w:rsidRDefault="00444A15" w:rsidP="00444A1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(dzień = 24 godziny zegarowe)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55D5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A4BC9F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</w:tbl>
    <w:p w14:paraId="34CEE530" w14:textId="77777777" w:rsidR="00691130" w:rsidRDefault="00691130" w:rsidP="00691130">
      <w:pPr>
        <w:rPr>
          <w:rFonts w:cs="Arial"/>
          <w:szCs w:val="20"/>
        </w:rPr>
      </w:pPr>
    </w:p>
    <w:p w14:paraId="52430E59" w14:textId="0DF37EBB" w:rsidR="00604388" w:rsidRPr="00691130" w:rsidRDefault="00C618BE" w:rsidP="00310986">
      <w:pPr>
        <w:pStyle w:val="Akapitzlist"/>
        <w:numPr>
          <w:ilvl w:val="2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691130">
        <w:rPr>
          <w:rFonts w:ascii="Arial" w:hAnsi="Arial" w:cs="Arial"/>
          <w:sz w:val="20"/>
          <w:szCs w:val="20"/>
        </w:rPr>
        <w:t>Oświadczam/my</w:t>
      </w:r>
      <w:r w:rsidR="000372B0" w:rsidRPr="00691130">
        <w:rPr>
          <w:rFonts w:ascii="Arial" w:hAnsi="Arial" w:cs="Arial"/>
          <w:sz w:val="20"/>
          <w:szCs w:val="20"/>
        </w:rPr>
        <w:t xml:space="preserve">, </w:t>
      </w:r>
      <w:r w:rsidR="009714DF" w:rsidRPr="00691130">
        <w:rPr>
          <w:rFonts w:ascii="Arial" w:hAnsi="Arial" w:cs="Arial"/>
          <w:sz w:val="20"/>
          <w:szCs w:val="20"/>
        </w:rPr>
        <w:t xml:space="preserve">że </w:t>
      </w:r>
      <w:r w:rsidR="00604388" w:rsidRPr="00691130">
        <w:rPr>
          <w:rFonts w:ascii="Arial" w:hAnsi="Arial" w:cs="Arial"/>
          <w:sz w:val="20"/>
          <w:szCs w:val="20"/>
          <w:lang w:eastAsia="pl-PL"/>
        </w:rPr>
        <w:t>osoby, które będą obsługiwać zgłoszenia alarmowe w ramach obsługi telecentrum:</w:t>
      </w:r>
    </w:p>
    <w:p w14:paraId="7F484FF1" w14:textId="386AEB6D" w:rsidR="00604388" w:rsidRPr="00691130" w:rsidRDefault="00604388" w:rsidP="00EE530C">
      <w:pPr>
        <w:pStyle w:val="Akapitzlist"/>
        <w:numPr>
          <w:ilvl w:val="0"/>
          <w:numId w:val="37"/>
        </w:numPr>
        <w:spacing w:line="360" w:lineRule="auto"/>
        <w:ind w:left="1434" w:hanging="357"/>
        <w:jc w:val="both"/>
        <w:rPr>
          <w:rFonts w:ascii="Arial" w:hAnsi="Arial" w:cs="Arial"/>
          <w:sz w:val="20"/>
          <w:szCs w:val="20"/>
        </w:rPr>
      </w:pPr>
      <w:r w:rsidRPr="00691130">
        <w:rPr>
          <w:rFonts w:ascii="Arial" w:hAnsi="Arial" w:cs="Arial"/>
          <w:sz w:val="20"/>
          <w:szCs w:val="20"/>
          <w:lang w:eastAsia="pl-PL"/>
        </w:rPr>
        <w:t>nie posiadają wykształcenia w zawodzie:  ratownik medyczny, pielęgniarka  lub udokumentowanego doświadczenia w pracy na podobnym stanowisku w okresie co najmniej 2 lat</w:t>
      </w:r>
      <w:r w:rsidR="0055264E">
        <w:rPr>
          <w:rFonts w:ascii="Arial" w:hAnsi="Arial" w:cs="Arial"/>
          <w:sz w:val="20"/>
          <w:szCs w:val="20"/>
          <w:lang w:eastAsia="pl-PL"/>
        </w:rPr>
        <w:t>.</w:t>
      </w:r>
    </w:p>
    <w:p w14:paraId="52FD9870" w14:textId="119FBEE4" w:rsidR="00604388" w:rsidRPr="00691130" w:rsidRDefault="00604388" w:rsidP="00EE530C">
      <w:pPr>
        <w:pStyle w:val="Akapitzlist"/>
        <w:numPr>
          <w:ilvl w:val="0"/>
          <w:numId w:val="37"/>
        </w:numPr>
        <w:spacing w:line="360" w:lineRule="auto"/>
        <w:ind w:left="1434" w:hanging="357"/>
        <w:jc w:val="both"/>
        <w:rPr>
          <w:rFonts w:ascii="Arial" w:hAnsi="Arial" w:cs="Arial"/>
          <w:sz w:val="20"/>
          <w:szCs w:val="20"/>
        </w:rPr>
      </w:pPr>
      <w:r w:rsidRPr="00691130">
        <w:rPr>
          <w:rFonts w:ascii="Arial" w:hAnsi="Arial" w:cs="Arial"/>
          <w:sz w:val="20"/>
          <w:szCs w:val="20"/>
          <w:lang w:eastAsia="pl-PL"/>
        </w:rPr>
        <w:t>posiadają wykształcenie w zawodzie:  ratownik medyczny, pielęgniarka  lub udokumentowane doświadczenie w pracy na podobnym stanowisku w okresie co najmniej 2 lat</w:t>
      </w:r>
      <w:r w:rsidR="0055264E">
        <w:rPr>
          <w:rFonts w:ascii="Arial" w:hAnsi="Arial" w:cs="Arial"/>
          <w:sz w:val="20"/>
          <w:szCs w:val="20"/>
          <w:lang w:eastAsia="pl-PL"/>
        </w:rPr>
        <w:t>.</w:t>
      </w:r>
    </w:p>
    <w:p w14:paraId="6B1CC122" w14:textId="50A6E62F" w:rsidR="000372B0" w:rsidRPr="00691130" w:rsidRDefault="000372B0" w:rsidP="00691130">
      <w:pPr>
        <w:pStyle w:val="Akapitzlist"/>
        <w:numPr>
          <w:ilvl w:val="2"/>
          <w:numId w:val="24"/>
        </w:numPr>
        <w:rPr>
          <w:rFonts w:ascii="Arial" w:hAnsi="Arial" w:cs="Arial"/>
          <w:sz w:val="20"/>
          <w:szCs w:val="20"/>
        </w:rPr>
      </w:pPr>
      <w:r w:rsidRPr="00691130">
        <w:rPr>
          <w:rFonts w:ascii="Arial" w:hAnsi="Arial" w:cs="Arial"/>
          <w:sz w:val="20"/>
          <w:szCs w:val="20"/>
        </w:rPr>
        <w:t>Oświadczam</w:t>
      </w:r>
      <w:r w:rsidR="00604388" w:rsidRPr="00691130">
        <w:rPr>
          <w:rFonts w:ascii="Arial" w:hAnsi="Arial" w:cs="Arial"/>
          <w:sz w:val="20"/>
          <w:szCs w:val="20"/>
        </w:rPr>
        <w:t>/my</w:t>
      </w:r>
      <w:r w:rsidRPr="00691130">
        <w:rPr>
          <w:rFonts w:ascii="Arial" w:hAnsi="Arial" w:cs="Arial"/>
          <w:sz w:val="20"/>
          <w:szCs w:val="20"/>
        </w:rPr>
        <w:t>, że</w:t>
      </w:r>
      <w:r w:rsidR="00494FD5" w:rsidRPr="00691130">
        <w:rPr>
          <w:rFonts w:ascii="Arial" w:hAnsi="Arial" w:cs="Arial"/>
          <w:sz w:val="20"/>
          <w:szCs w:val="20"/>
        </w:rPr>
        <w:t>:</w:t>
      </w:r>
    </w:p>
    <w:p w14:paraId="68C478AA" w14:textId="03488EED" w:rsidR="00D23303" w:rsidRPr="00691130" w:rsidRDefault="00494FD5" w:rsidP="00691130">
      <w:pPr>
        <w:pStyle w:val="Default"/>
        <w:numPr>
          <w:ilvl w:val="0"/>
          <w:numId w:val="40"/>
        </w:numPr>
        <w:spacing w:line="360" w:lineRule="auto"/>
        <w:rPr>
          <w:rFonts w:ascii="Arial" w:hAnsi="Arial" w:cs="Arial"/>
          <w:sz w:val="20"/>
          <w:szCs w:val="20"/>
        </w:rPr>
      </w:pPr>
      <w:r w:rsidRPr="00691130">
        <w:rPr>
          <w:rFonts w:ascii="Arial" w:hAnsi="Arial" w:cs="Arial"/>
          <w:sz w:val="20"/>
          <w:szCs w:val="20"/>
        </w:rPr>
        <w:t xml:space="preserve">zatrudnię/oddeleguję </w:t>
      </w:r>
      <w:r w:rsidR="00D23303" w:rsidRPr="00691130">
        <w:rPr>
          <w:rFonts w:ascii="Arial" w:hAnsi="Arial" w:cs="Arial"/>
          <w:sz w:val="20"/>
          <w:szCs w:val="20"/>
        </w:rPr>
        <w:t>co najmniej jedną osobę z grup społecznie marginalizowanych  określonej</w:t>
      </w:r>
      <w:r w:rsidRPr="00691130">
        <w:rPr>
          <w:rFonts w:ascii="Arial" w:hAnsi="Arial" w:cs="Arial"/>
          <w:sz w:val="20"/>
          <w:szCs w:val="20"/>
        </w:rPr>
        <w:t xml:space="preserve"> </w:t>
      </w:r>
      <w:r w:rsidR="00D23303" w:rsidRPr="00691130">
        <w:rPr>
          <w:rFonts w:ascii="Arial" w:hAnsi="Arial" w:cs="Arial"/>
          <w:sz w:val="20"/>
          <w:szCs w:val="20"/>
        </w:rPr>
        <w:t>w pkt 1) do 3) opisu kryterium w SWZ</w:t>
      </w:r>
      <w:r w:rsidR="0055264E">
        <w:rPr>
          <w:rFonts w:ascii="Arial" w:hAnsi="Arial" w:cs="Arial"/>
          <w:sz w:val="20"/>
          <w:szCs w:val="20"/>
        </w:rPr>
        <w:t>.</w:t>
      </w:r>
    </w:p>
    <w:p w14:paraId="7295F362" w14:textId="77777777" w:rsidR="00164D91" w:rsidRPr="00691130" w:rsidRDefault="00164D91" w:rsidP="00691130">
      <w:pPr>
        <w:pStyle w:val="Default"/>
        <w:spacing w:line="360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56FCDCC1" w14:textId="4B004C73" w:rsidR="00D23303" w:rsidRPr="00691130" w:rsidRDefault="00D23303" w:rsidP="00494FD5">
      <w:pPr>
        <w:pStyle w:val="Defaul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91130">
        <w:rPr>
          <w:rFonts w:ascii="Arial" w:hAnsi="Arial" w:cs="Arial"/>
          <w:sz w:val="20"/>
          <w:szCs w:val="20"/>
        </w:rPr>
        <w:t>nie zatrudnię/ nie oddelegują żadnej osoby z grup społecznie marginalizowanych  określonej  w pkt 1) do 3) opisu kryterium w SWZ</w:t>
      </w:r>
      <w:r w:rsidR="0055264E">
        <w:rPr>
          <w:rFonts w:ascii="Arial" w:hAnsi="Arial" w:cs="Arial"/>
          <w:sz w:val="20"/>
          <w:szCs w:val="20"/>
        </w:rPr>
        <w:t>.</w:t>
      </w:r>
    </w:p>
    <w:p w14:paraId="27840BD1" w14:textId="77777777" w:rsidR="000372B0" w:rsidRPr="00691130" w:rsidRDefault="000372B0" w:rsidP="00381EF9">
      <w:pPr>
        <w:rPr>
          <w:rFonts w:cs="Arial"/>
          <w:color w:val="000000" w:themeColor="text1"/>
          <w:szCs w:val="20"/>
          <w:lang w:eastAsia="pl-PL"/>
        </w:rPr>
      </w:pPr>
    </w:p>
    <w:p w14:paraId="060CCC9E" w14:textId="5BC5CF9E" w:rsidR="00B65807" w:rsidRPr="00691130" w:rsidRDefault="00AA5A4E" w:rsidP="00691130">
      <w:pPr>
        <w:pStyle w:val="Akapitzlist"/>
        <w:numPr>
          <w:ilvl w:val="2"/>
          <w:numId w:val="24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691130">
        <w:rPr>
          <w:rFonts w:ascii="Arial" w:hAnsi="Arial" w:cs="Arial"/>
          <w:b/>
          <w:color w:val="000000" w:themeColor="text1"/>
          <w:sz w:val="20"/>
          <w:szCs w:val="20"/>
        </w:rPr>
        <w:t>**</w:t>
      </w:r>
    </w:p>
    <w:p w14:paraId="341270E3" w14:textId="77777777" w:rsidR="00B65807" w:rsidRPr="00691130" w:rsidRDefault="00AA5A4E" w:rsidP="007F5FA6">
      <w:pPr>
        <w:ind w:left="360"/>
        <w:rPr>
          <w:rFonts w:cs="Arial"/>
          <w:i/>
          <w:color w:val="000000" w:themeColor="text1"/>
          <w:szCs w:val="20"/>
        </w:rPr>
      </w:pPr>
      <w:r w:rsidRPr="00691130">
        <w:rPr>
          <w:rFonts w:cs="Arial"/>
          <w:i/>
          <w:color w:val="000000" w:themeColor="text1"/>
          <w:szCs w:val="20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691130">
        <w:rPr>
          <w:rFonts w:cs="Arial"/>
          <w:i/>
          <w:color w:val="000000" w:themeColor="text1"/>
          <w:szCs w:val="20"/>
        </w:rPr>
        <w:t>i podania przez Wykonawcę nazw ewentualnych podwykonawców, jeżeli są już znani</w:t>
      </w:r>
      <w:r w:rsidRPr="00691130">
        <w:rPr>
          <w:rFonts w:cs="Arial"/>
          <w:i/>
          <w:color w:val="000000" w:themeColor="text1"/>
          <w:szCs w:val="20"/>
        </w:rPr>
        <w:t>)</w:t>
      </w:r>
    </w:p>
    <w:p w14:paraId="428183BD" w14:textId="77777777" w:rsidR="00DD42D6" w:rsidRPr="00691130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691130">
        <w:rPr>
          <w:rFonts w:cs="Arial"/>
          <w:b/>
          <w:color w:val="000000" w:themeColor="text1"/>
          <w:szCs w:val="20"/>
        </w:rPr>
        <w:tab/>
      </w:r>
    </w:p>
    <w:p w14:paraId="7DA7CA3D" w14:textId="77777777" w:rsidR="0083030E" w:rsidRPr="00691130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691130">
        <w:rPr>
          <w:rFonts w:cs="Arial"/>
          <w:b/>
          <w:color w:val="000000" w:themeColor="text1"/>
          <w:szCs w:val="20"/>
        </w:rPr>
        <w:tab/>
      </w:r>
    </w:p>
    <w:p w14:paraId="29068B89" w14:textId="77777777" w:rsidR="00C75A6B" w:rsidRPr="00691130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691130">
        <w:rPr>
          <w:rFonts w:cs="Arial"/>
          <w:b/>
          <w:color w:val="000000" w:themeColor="text1"/>
          <w:szCs w:val="20"/>
        </w:rPr>
        <w:tab/>
      </w:r>
    </w:p>
    <w:p w14:paraId="7B23C688" w14:textId="77777777" w:rsidR="00936580" w:rsidRPr="00691130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691130">
        <w:rPr>
          <w:rFonts w:cs="Arial"/>
          <w:b/>
          <w:color w:val="000000" w:themeColor="text1"/>
          <w:szCs w:val="20"/>
        </w:rPr>
        <w:tab/>
      </w:r>
    </w:p>
    <w:p w14:paraId="26843F5A" w14:textId="77777777" w:rsidR="00AC1274" w:rsidRPr="00691130" w:rsidRDefault="00AC1274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</w:p>
    <w:p w14:paraId="3A7F218F" w14:textId="7F25521D" w:rsidR="00F51262" w:rsidRPr="00691130" w:rsidRDefault="00F51262" w:rsidP="00691130">
      <w:pPr>
        <w:pStyle w:val="Akapitzlist"/>
        <w:numPr>
          <w:ilvl w:val="2"/>
          <w:numId w:val="24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3A3737D4" w14:textId="77777777" w:rsidR="00B65807" w:rsidRPr="00691130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365816D" w14:textId="77777777" w:rsidR="00B65807" w:rsidRPr="00691130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691130">
        <w:rPr>
          <w:rFonts w:cs="Arial"/>
          <w:color w:val="000000" w:themeColor="text1"/>
          <w:szCs w:val="20"/>
        </w:rPr>
        <w:t>WZ i załącznikach do S</w:t>
      </w:r>
      <w:r w:rsidRPr="00691130">
        <w:rPr>
          <w:rFonts w:cs="Arial"/>
          <w:color w:val="000000" w:themeColor="text1"/>
          <w:szCs w:val="20"/>
        </w:rPr>
        <w:t>WZ,</w:t>
      </w:r>
    </w:p>
    <w:p w14:paraId="18232265" w14:textId="77777777" w:rsidR="00B65807" w:rsidRPr="00691130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691130">
        <w:rPr>
          <w:rFonts w:cs="Arial"/>
          <w:color w:val="000000" w:themeColor="text1"/>
          <w:szCs w:val="20"/>
        </w:rPr>
        <w:t>ów</w:t>
      </w:r>
      <w:r w:rsidRPr="00691130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</w:t>
      </w:r>
      <w:r w:rsidRPr="00691130">
        <w:rPr>
          <w:rFonts w:cs="Arial"/>
          <w:color w:val="000000" w:themeColor="text1"/>
          <w:szCs w:val="20"/>
        </w:rPr>
        <w:lastRenderedPageBreak/>
        <w:t>się</w:t>
      </w:r>
      <w:r w:rsidR="007048D6" w:rsidRPr="00691130">
        <w:rPr>
          <w:rFonts w:cs="Arial"/>
          <w:color w:val="000000" w:themeColor="text1"/>
          <w:szCs w:val="20"/>
        </w:rPr>
        <w:t> </w:t>
      </w:r>
      <w:r w:rsidRPr="00691130">
        <w:rPr>
          <w:rFonts w:cs="Arial"/>
          <w:color w:val="000000" w:themeColor="text1"/>
          <w:szCs w:val="20"/>
        </w:rPr>
        <w:t>do</w:t>
      </w:r>
      <w:r w:rsidR="00571FCB" w:rsidRPr="00691130">
        <w:rPr>
          <w:rFonts w:cs="Arial"/>
          <w:color w:val="000000" w:themeColor="text1"/>
          <w:szCs w:val="20"/>
        </w:rPr>
        <w:t> </w:t>
      </w:r>
      <w:r w:rsidRPr="00691130">
        <w:rPr>
          <w:rFonts w:cs="Arial"/>
          <w:color w:val="000000" w:themeColor="text1"/>
          <w:szCs w:val="20"/>
        </w:rPr>
        <w:t>zawarcia um</w:t>
      </w:r>
      <w:r w:rsidR="000007BF" w:rsidRPr="00691130">
        <w:rPr>
          <w:rFonts w:cs="Arial"/>
          <w:color w:val="000000" w:themeColor="text1"/>
          <w:szCs w:val="20"/>
        </w:rPr>
        <w:t>ów</w:t>
      </w:r>
      <w:r w:rsidRPr="00691130">
        <w:rPr>
          <w:rFonts w:cs="Arial"/>
          <w:color w:val="000000" w:themeColor="text1"/>
          <w:szCs w:val="20"/>
        </w:rPr>
        <w:t xml:space="preserve"> na proponowanych w ni</w:t>
      </w:r>
      <w:r w:rsidR="000007BF" w:rsidRPr="00691130">
        <w:rPr>
          <w:rFonts w:cs="Arial"/>
          <w:color w:val="000000" w:themeColor="text1"/>
          <w:szCs w:val="20"/>
        </w:rPr>
        <w:t>ch</w:t>
      </w:r>
      <w:r w:rsidRPr="00691130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16EB3078" w14:textId="77777777" w:rsidR="00B65807" w:rsidRPr="00691130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691130">
        <w:rPr>
          <w:rFonts w:cs="Arial"/>
          <w:color w:val="000000" w:themeColor="text1"/>
          <w:szCs w:val="20"/>
        </w:rPr>
        <w:t>o udzielenie zamówienia</w:t>
      </w:r>
      <w:r w:rsidRPr="00691130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691130">
        <w:rPr>
          <w:rFonts w:cs="Arial"/>
          <w:color w:val="000000" w:themeColor="text1"/>
          <w:szCs w:val="20"/>
        </w:rPr>
        <w:t> </w:t>
      </w:r>
      <w:r w:rsidRPr="00691130">
        <w:rPr>
          <w:rFonts w:cs="Arial"/>
          <w:color w:val="000000" w:themeColor="text1"/>
          <w:szCs w:val="20"/>
        </w:rPr>
        <w:t>celu uzyskania korzyści majątkowych,</w:t>
      </w:r>
    </w:p>
    <w:p w14:paraId="57AF32C6" w14:textId="77777777" w:rsidR="00B65807" w:rsidRPr="00691130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cs="Arial"/>
          <w:color w:val="000000" w:themeColor="text1"/>
          <w:szCs w:val="20"/>
        </w:rPr>
        <w:t>we wskaza</w:t>
      </w:r>
      <w:r w:rsidR="000007BF" w:rsidRPr="00691130">
        <w:rPr>
          <w:rFonts w:cs="Arial"/>
          <w:color w:val="000000" w:themeColor="text1"/>
          <w:szCs w:val="20"/>
        </w:rPr>
        <w:t>n</w:t>
      </w:r>
      <w:r w:rsidR="00DE431E" w:rsidRPr="00691130">
        <w:rPr>
          <w:rFonts w:cs="Arial"/>
          <w:color w:val="000000" w:themeColor="text1"/>
          <w:szCs w:val="20"/>
        </w:rPr>
        <w:t>ej</w:t>
      </w:r>
      <w:r w:rsidR="00997DAC" w:rsidRPr="00691130">
        <w:rPr>
          <w:rFonts w:cs="Arial"/>
          <w:color w:val="000000" w:themeColor="text1"/>
          <w:szCs w:val="20"/>
        </w:rPr>
        <w:t xml:space="preserve"> </w:t>
      </w:r>
      <w:r w:rsidRPr="00691130">
        <w:rPr>
          <w:rFonts w:cs="Arial"/>
          <w:color w:val="000000" w:themeColor="text1"/>
          <w:szCs w:val="20"/>
        </w:rPr>
        <w:t xml:space="preserve">powyżej </w:t>
      </w:r>
      <w:r w:rsidR="00DD42D6" w:rsidRPr="00691130">
        <w:rPr>
          <w:rFonts w:cs="Arial"/>
          <w:b/>
          <w:color w:val="000000" w:themeColor="text1"/>
          <w:szCs w:val="20"/>
        </w:rPr>
        <w:t xml:space="preserve">Cenie </w:t>
      </w:r>
      <w:r w:rsidR="00C76753" w:rsidRPr="00691130">
        <w:rPr>
          <w:rFonts w:cs="Arial"/>
          <w:b/>
          <w:color w:val="000000" w:themeColor="text1"/>
          <w:szCs w:val="20"/>
        </w:rPr>
        <w:t>brutto oferty</w:t>
      </w:r>
      <w:r w:rsidR="00997DAC" w:rsidRPr="00691130">
        <w:rPr>
          <w:rFonts w:cs="Arial"/>
          <w:b/>
          <w:color w:val="000000" w:themeColor="text1"/>
          <w:szCs w:val="20"/>
        </w:rPr>
        <w:t xml:space="preserve"> </w:t>
      </w:r>
      <w:r w:rsidRPr="00691130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691130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691130">
        <w:rPr>
          <w:rFonts w:cs="Arial"/>
          <w:color w:val="000000" w:themeColor="text1"/>
          <w:szCs w:val="20"/>
        </w:rPr>
        <w:t> </w:t>
      </w:r>
      <w:r w:rsidRPr="00691130">
        <w:rPr>
          <w:rFonts w:cs="Arial"/>
          <w:color w:val="000000" w:themeColor="text1"/>
          <w:szCs w:val="20"/>
        </w:rPr>
        <w:t>poniesienia dla</w:t>
      </w:r>
      <w:r w:rsidR="00EC4757" w:rsidRPr="00691130">
        <w:rPr>
          <w:rFonts w:cs="Arial"/>
          <w:color w:val="000000" w:themeColor="text1"/>
          <w:szCs w:val="20"/>
        </w:rPr>
        <w:t> </w:t>
      </w:r>
      <w:r w:rsidRPr="00691130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691130">
        <w:rPr>
          <w:rFonts w:eastAsia="MS Mincho" w:cs="Arial"/>
          <w:color w:val="000000" w:themeColor="text1"/>
          <w:szCs w:val="20"/>
        </w:rPr>
        <w:t>W </w:t>
      </w:r>
      <w:r w:rsidR="00DD42D6" w:rsidRPr="00691130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691130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 w:rsidRPr="00691130">
        <w:rPr>
          <w:rFonts w:eastAsia="MS Mincho" w:cs="Arial"/>
          <w:b/>
          <w:color w:val="000000" w:themeColor="text1"/>
          <w:szCs w:val="20"/>
        </w:rPr>
        <w:t xml:space="preserve"> </w:t>
      </w:r>
      <w:r w:rsidRPr="00691130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691130">
        <w:rPr>
          <w:rFonts w:cs="Arial"/>
          <w:color w:val="000000" w:themeColor="text1"/>
          <w:szCs w:val="20"/>
        </w:rPr>
        <w:t> </w:t>
      </w:r>
      <w:r w:rsidRPr="00691130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773BC532" w14:textId="77777777" w:rsidR="00B65807" w:rsidRPr="00691130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eastAsia="MS Mincho" w:cs="Arial"/>
          <w:color w:val="000000" w:themeColor="text1"/>
          <w:szCs w:val="20"/>
        </w:rPr>
        <w:t>podan</w:t>
      </w:r>
      <w:r w:rsidR="00DE431E" w:rsidRPr="00691130">
        <w:rPr>
          <w:rFonts w:eastAsia="MS Mincho" w:cs="Arial"/>
          <w:color w:val="000000" w:themeColor="text1"/>
          <w:szCs w:val="20"/>
        </w:rPr>
        <w:t>a</w:t>
      </w:r>
      <w:r w:rsidR="00D71216" w:rsidRPr="00691130">
        <w:rPr>
          <w:rFonts w:eastAsia="MS Mincho" w:cs="Arial"/>
          <w:color w:val="000000" w:themeColor="text1"/>
          <w:szCs w:val="20"/>
        </w:rPr>
        <w:t xml:space="preserve"> przez nas</w:t>
      </w:r>
      <w:r w:rsidR="00997DAC" w:rsidRPr="00691130">
        <w:rPr>
          <w:rFonts w:eastAsia="MS Mincho" w:cs="Arial"/>
          <w:color w:val="000000" w:themeColor="text1"/>
          <w:szCs w:val="20"/>
        </w:rPr>
        <w:t xml:space="preserve"> </w:t>
      </w:r>
      <w:r w:rsidRPr="00691130">
        <w:rPr>
          <w:rFonts w:eastAsia="MS Mincho" w:cs="Arial"/>
          <w:b/>
          <w:color w:val="000000" w:themeColor="text1"/>
          <w:szCs w:val="20"/>
        </w:rPr>
        <w:t>Cen</w:t>
      </w:r>
      <w:r w:rsidR="007B5AC0" w:rsidRPr="00691130">
        <w:rPr>
          <w:rFonts w:eastAsia="MS Mincho" w:cs="Arial"/>
          <w:b/>
          <w:color w:val="000000" w:themeColor="text1"/>
          <w:szCs w:val="20"/>
        </w:rPr>
        <w:t>a</w:t>
      </w:r>
      <w:r w:rsidR="00997DAC" w:rsidRPr="00691130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691130">
        <w:rPr>
          <w:rFonts w:cs="Arial"/>
          <w:b/>
          <w:color w:val="000000" w:themeColor="text1"/>
          <w:szCs w:val="20"/>
        </w:rPr>
        <w:t>brutto</w:t>
      </w:r>
      <w:r w:rsidR="00C76753" w:rsidRPr="00691130">
        <w:rPr>
          <w:rFonts w:cs="Arial"/>
          <w:b/>
          <w:color w:val="000000" w:themeColor="text1"/>
          <w:szCs w:val="20"/>
        </w:rPr>
        <w:t xml:space="preserve"> oferty</w:t>
      </w:r>
      <w:r w:rsidR="00997DAC" w:rsidRPr="00691130">
        <w:rPr>
          <w:rFonts w:cs="Arial"/>
          <w:b/>
          <w:color w:val="000000" w:themeColor="text1"/>
          <w:szCs w:val="20"/>
        </w:rPr>
        <w:t xml:space="preserve"> </w:t>
      </w:r>
      <w:r w:rsidR="00D71216" w:rsidRPr="00691130">
        <w:rPr>
          <w:rFonts w:cs="Arial"/>
          <w:color w:val="000000" w:themeColor="text1"/>
          <w:szCs w:val="20"/>
        </w:rPr>
        <w:t>będ</w:t>
      </w:r>
      <w:r w:rsidR="00DE431E" w:rsidRPr="00691130">
        <w:rPr>
          <w:rFonts w:cs="Arial"/>
          <w:color w:val="000000" w:themeColor="text1"/>
          <w:szCs w:val="20"/>
        </w:rPr>
        <w:t>zie</w:t>
      </w:r>
      <w:r w:rsidR="00D71216" w:rsidRPr="00691130">
        <w:rPr>
          <w:rFonts w:cs="Arial"/>
          <w:color w:val="000000" w:themeColor="text1"/>
          <w:szCs w:val="20"/>
        </w:rPr>
        <w:t xml:space="preserve"> stał</w:t>
      </w:r>
      <w:r w:rsidR="00DE431E" w:rsidRPr="00691130">
        <w:rPr>
          <w:rFonts w:cs="Arial"/>
          <w:color w:val="000000" w:themeColor="text1"/>
          <w:szCs w:val="20"/>
        </w:rPr>
        <w:t>a</w:t>
      </w:r>
      <w:r w:rsidR="00D71216" w:rsidRPr="00691130">
        <w:rPr>
          <w:rFonts w:cs="Arial"/>
          <w:color w:val="000000" w:themeColor="text1"/>
          <w:szCs w:val="20"/>
        </w:rPr>
        <w:t xml:space="preserve"> tzn.</w:t>
      </w:r>
      <w:r w:rsidR="00C426AF" w:rsidRPr="00691130">
        <w:rPr>
          <w:rFonts w:cs="Arial"/>
          <w:color w:val="000000" w:themeColor="text1"/>
          <w:szCs w:val="20"/>
        </w:rPr>
        <w:t> </w:t>
      </w:r>
      <w:r w:rsidR="00D71216" w:rsidRPr="00691130">
        <w:rPr>
          <w:rFonts w:cs="Arial"/>
          <w:color w:val="000000" w:themeColor="text1"/>
          <w:szCs w:val="20"/>
        </w:rPr>
        <w:t>nie ulegn</w:t>
      </w:r>
      <w:r w:rsidR="00DE431E" w:rsidRPr="00691130">
        <w:rPr>
          <w:rFonts w:cs="Arial"/>
          <w:color w:val="000000" w:themeColor="text1"/>
          <w:szCs w:val="20"/>
        </w:rPr>
        <w:t>ie</w:t>
      </w:r>
      <w:r w:rsidR="00D71216" w:rsidRPr="00691130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691130">
        <w:rPr>
          <w:rFonts w:cs="Arial"/>
          <w:color w:val="000000" w:themeColor="text1"/>
          <w:szCs w:val="20"/>
        </w:rPr>
        <w:t>,</w:t>
      </w:r>
    </w:p>
    <w:p w14:paraId="4B090540" w14:textId="77777777" w:rsidR="00B65807" w:rsidRPr="00691130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cs="Arial"/>
          <w:color w:val="000000" w:themeColor="text1"/>
          <w:szCs w:val="20"/>
        </w:rPr>
        <w:t xml:space="preserve">akceptujemy </w:t>
      </w:r>
      <w:r w:rsidR="00D45AF4" w:rsidRPr="00691130">
        <w:rPr>
          <w:rFonts w:cs="Arial"/>
          <w:color w:val="000000" w:themeColor="text1"/>
          <w:szCs w:val="20"/>
        </w:rPr>
        <w:t xml:space="preserve">wskazany w dokumentach zamówienia </w:t>
      </w:r>
      <w:r w:rsidRPr="00691130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691130">
        <w:rPr>
          <w:rFonts w:cs="Arial"/>
          <w:color w:val="000000" w:themeColor="text1"/>
          <w:szCs w:val="20"/>
        </w:rPr>
        <w:t> </w:t>
      </w:r>
      <w:r w:rsidRPr="00691130">
        <w:rPr>
          <w:rFonts w:cs="Arial"/>
          <w:color w:val="000000" w:themeColor="text1"/>
          <w:szCs w:val="20"/>
        </w:rPr>
        <w:t>wraz z</w:t>
      </w:r>
      <w:r w:rsidR="008F2341" w:rsidRPr="00691130">
        <w:rPr>
          <w:rFonts w:cs="Arial"/>
          <w:color w:val="000000" w:themeColor="text1"/>
          <w:szCs w:val="20"/>
        </w:rPr>
        <w:t> </w:t>
      </w:r>
      <w:r w:rsidR="001A4CCF" w:rsidRPr="00691130">
        <w:rPr>
          <w:rFonts w:cs="Arial"/>
          <w:color w:val="000000" w:themeColor="text1"/>
          <w:szCs w:val="20"/>
        </w:rPr>
        <w:t>upływem terminu składania ofert</w:t>
      </w:r>
      <w:r w:rsidR="004A3B5B" w:rsidRPr="00691130">
        <w:rPr>
          <w:rFonts w:cs="Arial"/>
          <w:color w:val="000000" w:themeColor="text1"/>
          <w:szCs w:val="20"/>
        </w:rPr>
        <w:t>,</w:t>
      </w:r>
    </w:p>
    <w:p w14:paraId="341B4C48" w14:textId="77777777" w:rsidR="009438EE" w:rsidRPr="00691130" w:rsidRDefault="009438EE" w:rsidP="009438EE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cs="Arial"/>
          <w:color w:val="000000" w:themeColor="text1"/>
          <w:szCs w:val="20"/>
        </w:rPr>
        <w:t xml:space="preserve">akceptujemy </w:t>
      </w:r>
      <w:r w:rsidRPr="00691130">
        <w:rPr>
          <w:rFonts w:cs="Arial"/>
          <w:szCs w:val="20"/>
        </w:rPr>
        <w:t xml:space="preserve">zasady i warunki korzystania z Platformy e-Zamówienia określone w </w:t>
      </w:r>
      <w:hyperlink r:id="rId8" w:anchor="regulamin-serwisu" w:history="1">
        <w:r w:rsidRPr="00691130">
          <w:rPr>
            <w:rStyle w:val="Hipercze"/>
            <w:rFonts w:cs="Arial"/>
            <w:i/>
            <w:szCs w:val="20"/>
          </w:rPr>
          <w:t>Regulaminie korzystania z Platformy e-Zamówienia</w:t>
        </w:r>
      </w:hyperlink>
      <w:r w:rsidRPr="00691130">
        <w:rPr>
          <w:rFonts w:cs="Arial"/>
          <w:i/>
          <w:szCs w:val="20"/>
        </w:rPr>
        <w:t xml:space="preserve">, </w:t>
      </w:r>
      <w:r w:rsidRPr="00691130">
        <w:rPr>
          <w:rFonts w:cs="Arial"/>
          <w:szCs w:val="20"/>
        </w:rPr>
        <w:t xml:space="preserve">dostępnym na stronie internetowej </w:t>
      </w:r>
      <w:hyperlink r:id="rId9">
        <w:r w:rsidRPr="00691130">
          <w:rPr>
            <w:rStyle w:val="Hipercze"/>
            <w:rFonts w:cs="Arial"/>
            <w:szCs w:val="20"/>
          </w:rPr>
          <w:t>https://ezamowienia.gov.pl</w:t>
        </w:r>
      </w:hyperlink>
      <w:r w:rsidRPr="00691130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164A2C71" w14:textId="77777777" w:rsidR="004A3B5B" w:rsidRPr="00691130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cs="Arial"/>
          <w:color w:val="000000" w:themeColor="text1"/>
          <w:szCs w:val="20"/>
        </w:rPr>
        <w:t xml:space="preserve">zapoznaliśmy się i </w:t>
      </w:r>
      <w:r w:rsidR="00D154E9" w:rsidRPr="00691130">
        <w:rPr>
          <w:rFonts w:cs="Arial"/>
          <w:color w:val="000000" w:themeColor="text1"/>
          <w:szCs w:val="20"/>
        </w:rPr>
        <w:t>akceptujemy</w:t>
      </w:r>
      <w:r w:rsidRPr="00691130">
        <w:rPr>
          <w:rFonts w:cs="Arial"/>
          <w:color w:val="000000" w:themeColor="text1"/>
          <w:szCs w:val="20"/>
        </w:rPr>
        <w:t xml:space="preserve"> klauzulę dotyczącą przetwarzania danych osobowych</w:t>
      </w:r>
    </w:p>
    <w:p w14:paraId="3697AD10" w14:textId="77777777" w:rsidR="00EC4757" w:rsidRPr="00691130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691130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1DFEEEA9" w14:textId="1CB49956" w:rsidR="00B65807" w:rsidRPr="00691130" w:rsidRDefault="00B65807" w:rsidP="00691130">
      <w:pPr>
        <w:pStyle w:val="Akapitzlist"/>
        <w:numPr>
          <w:ilvl w:val="2"/>
          <w:numId w:val="24"/>
        </w:numPr>
        <w:tabs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 wskazujemy:</w:t>
      </w:r>
    </w:p>
    <w:p w14:paraId="581693A6" w14:textId="77777777" w:rsidR="00B65807" w:rsidRPr="00691130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691130">
        <w:rPr>
          <w:rFonts w:cs="Arial"/>
          <w:snapToGrid w:val="0"/>
          <w:color w:val="000000" w:themeColor="text1"/>
          <w:szCs w:val="20"/>
        </w:rPr>
        <w:t>Imię i nazwisko:</w:t>
      </w:r>
      <w:r w:rsidRPr="00691130">
        <w:rPr>
          <w:rFonts w:cs="Arial"/>
          <w:snapToGrid w:val="0"/>
          <w:color w:val="000000" w:themeColor="text1"/>
          <w:szCs w:val="20"/>
        </w:rPr>
        <w:tab/>
      </w:r>
    </w:p>
    <w:p w14:paraId="752B215E" w14:textId="7F1C6469" w:rsidR="00B65807" w:rsidRPr="00691130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691130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691130">
        <w:rPr>
          <w:rFonts w:cs="Arial"/>
          <w:snapToGrid w:val="0"/>
          <w:color w:val="000000" w:themeColor="text1"/>
          <w:szCs w:val="20"/>
        </w:rPr>
        <w:tab/>
      </w:r>
    </w:p>
    <w:p w14:paraId="312044C2" w14:textId="781DD142" w:rsidR="00B00E30" w:rsidRPr="00691130" w:rsidRDefault="00B00E30" w:rsidP="00691130">
      <w:pPr>
        <w:pStyle w:val="Akapitzlist"/>
        <w:numPr>
          <w:ilvl w:val="0"/>
          <w:numId w:val="24"/>
        </w:numPr>
        <w:tabs>
          <w:tab w:val="num" w:pos="426"/>
          <w:tab w:val="left" w:pos="6804"/>
          <w:tab w:val="left" w:pos="8789"/>
        </w:tabs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Rodzaj Wykonawcy: oświadczamy, iż należymy do następującej kategorii wykonawców:</w:t>
      </w:r>
    </w:p>
    <w:p w14:paraId="3DFA8C4F" w14:textId="77777777" w:rsidR="00B00E30" w:rsidRPr="006911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mikroprzedsiębiorstw****</w:t>
      </w:r>
      <w:r w:rsidRPr="00691130">
        <w:rPr>
          <w:rFonts w:ascii="Arial" w:hAnsi="Arial" w:cs="Arial"/>
          <w:color w:val="000000" w:themeColor="text1"/>
          <w:sz w:val="20"/>
          <w:szCs w:val="20"/>
        </w:rPr>
        <w:tab/>
      </w:r>
      <w:r w:rsidRPr="00691130">
        <w:rPr>
          <w:rFonts w:ascii="Arial" w:hAnsi="Arial" w:cs="Arial"/>
          <w:sz w:val="20"/>
          <w:szCs w:val="20"/>
        </w:rPr>
        <w:sym w:font="Symbol" w:char="F07F"/>
      </w:r>
    </w:p>
    <w:p w14:paraId="4FE597A1" w14:textId="77777777" w:rsidR="00B00E30" w:rsidRPr="006911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małych przedsiębiorstw****</w:t>
      </w:r>
      <w:r w:rsidRPr="00691130">
        <w:rPr>
          <w:rFonts w:ascii="Arial" w:hAnsi="Arial" w:cs="Arial"/>
          <w:color w:val="000000" w:themeColor="text1"/>
          <w:sz w:val="20"/>
          <w:szCs w:val="20"/>
        </w:rPr>
        <w:tab/>
      </w:r>
      <w:r w:rsidRPr="00691130">
        <w:rPr>
          <w:rFonts w:ascii="Arial" w:hAnsi="Arial" w:cs="Arial"/>
          <w:sz w:val="20"/>
          <w:szCs w:val="20"/>
        </w:rPr>
        <w:sym w:font="Symbol" w:char="F07F"/>
      </w:r>
    </w:p>
    <w:p w14:paraId="35F6C8AA" w14:textId="77777777" w:rsidR="00B00E30" w:rsidRPr="006911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691130">
        <w:rPr>
          <w:rFonts w:ascii="Arial" w:hAnsi="Arial" w:cs="Arial"/>
          <w:color w:val="000000" w:themeColor="text1"/>
          <w:sz w:val="20"/>
          <w:szCs w:val="20"/>
        </w:rPr>
        <w:tab/>
      </w:r>
      <w:r w:rsidRPr="00691130">
        <w:rPr>
          <w:rFonts w:ascii="Arial" w:hAnsi="Arial" w:cs="Arial"/>
          <w:sz w:val="20"/>
          <w:szCs w:val="20"/>
        </w:rPr>
        <w:sym w:font="Symbol" w:char="F07F"/>
      </w:r>
    </w:p>
    <w:p w14:paraId="577CFF0B" w14:textId="77777777" w:rsidR="00B00E30" w:rsidRPr="006911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691130">
        <w:rPr>
          <w:rFonts w:ascii="Arial" w:hAnsi="Arial" w:cs="Arial"/>
          <w:color w:val="000000" w:themeColor="text1"/>
          <w:sz w:val="20"/>
          <w:szCs w:val="20"/>
        </w:rPr>
        <w:tab/>
      </w:r>
      <w:r w:rsidRPr="00691130">
        <w:rPr>
          <w:rFonts w:ascii="Arial" w:hAnsi="Arial" w:cs="Arial"/>
          <w:sz w:val="20"/>
          <w:szCs w:val="20"/>
        </w:rPr>
        <w:sym w:font="Symbol" w:char="F07F"/>
      </w:r>
    </w:p>
    <w:p w14:paraId="7151284D" w14:textId="77777777" w:rsidR="00B00E30" w:rsidRPr="006911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691130">
        <w:rPr>
          <w:rFonts w:ascii="Arial" w:hAnsi="Arial" w:cs="Arial"/>
          <w:color w:val="000000" w:themeColor="text1"/>
          <w:sz w:val="20"/>
          <w:szCs w:val="20"/>
        </w:rPr>
        <w:tab/>
      </w:r>
      <w:r w:rsidRPr="00691130">
        <w:rPr>
          <w:rFonts w:ascii="Arial" w:hAnsi="Arial" w:cs="Arial"/>
          <w:sz w:val="20"/>
          <w:szCs w:val="20"/>
        </w:rPr>
        <w:sym w:font="Symbol" w:char="F07F"/>
      </w:r>
    </w:p>
    <w:p w14:paraId="518413F9" w14:textId="77777777" w:rsidR="00B00E30" w:rsidRPr="006911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691130">
        <w:rPr>
          <w:rFonts w:ascii="Arial" w:hAnsi="Arial" w:cs="Arial"/>
          <w:color w:val="000000" w:themeColor="text1"/>
          <w:sz w:val="20"/>
          <w:szCs w:val="20"/>
        </w:rPr>
        <w:tab/>
      </w:r>
      <w:r w:rsidRPr="00691130">
        <w:rPr>
          <w:rFonts w:ascii="Arial" w:hAnsi="Arial" w:cs="Arial"/>
          <w:sz w:val="20"/>
          <w:szCs w:val="20"/>
        </w:rPr>
        <w:sym w:font="Symbol" w:char="F07F"/>
      </w:r>
    </w:p>
    <w:p w14:paraId="52FF16FD" w14:textId="77777777" w:rsidR="00B00E30" w:rsidRPr="00691130" w:rsidRDefault="00B00E30" w:rsidP="00B00E30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691130">
        <w:rPr>
          <w:rFonts w:cs="Arial"/>
          <w:i/>
          <w:color w:val="000000" w:themeColor="text1"/>
          <w:szCs w:val="20"/>
        </w:rPr>
        <w:t>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  <w:r w:rsidRPr="00691130">
        <w:rPr>
          <w:rFonts w:cs="Arial"/>
          <w:color w:val="000000" w:themeColor="text1"/>
          <w:szCs w:val="20"/>
        </w:rPr>
        <w:t>.</w:t>
      </w:r>
    </w:p>
    <w:p w14:paraId="1F21D874" w14:textId="77777777" w:rsidR="00B00E30" w:rsidRPr="00691130" w:rsidRDefault="00B00E30" w:rsidP="00B00E30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691130">
        <w:rPr>
          <w:rFonts w:cs="Arial"/>
          <w:b/>
          <w:color w:val="000000" w:themeColor="text1"/>
          <w:szCs w:val="20"/>
        </w:rPr>
        <w:lastRenderedPageBreak/>
        <w:t>*</w:t>
      </w:r>
      <w:r w:rsidRPr="00691130">
        <w:rPr>
          <w:rFonts w:cs="Arial"/>
          <w:b/>
          <w:color w:val="000000" w:themeColor="text1"/>
          <w:szCs w:val="20"/>
        </w:rPr>
        <w:tab/>
      </w:r>
      <w:r w:rsidRPr="00691130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691130">
        <w:rPr>
          <w:rFonts w:cs="Arial"/>
          <w:color w:val="000000" w:themeColor="text1"/>
          <w:szCs w:val="20"/>
          <w:vertAlign w:val="superscript"/>
        </w:rPr>
        <w:t>4</w:t>
      </w:r>
      <w:r w:rsidRPr="00691130">
        <w:rPr>
          <w:rFonts w:cs="Arial"/>
          <w:color w:val="000000" w:themeColor="text1"/>
          <w:szCs w:val="20"/>
        </w:rPr>
        <w:t xml:space="preserve"> Kodeksu Cywilnego nazwą (firmą) osoby fizycznej jest jej imię i nazwisko, w przypadku spółki cywilnej należy wpisać imiona i nazwiska wszystkich wspólników</w:t>
      </w:r>
    </w:p>
    <w:p w14:paraId="7079AD3C" w14:textId="77777777" w:rsidR="00B00E30" w:rsidRPr="00691130" w:rsidRDefault="00B00E30" w:rsidP="00B00E30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691130">
        <w:rPr>
          <w:rFonts w:cs="Arial"/>
          <w:b/>
          <w:color w:val="000000" w:themeColor="text1"/>
          <w:szCs w:val="20"/>
        </w:rPr>
        <w:t>**</w:t>
      </w:r>
      <w:r w:rsidRPr="00691130">
        <w:rPr>
          <w:rFonts w:cs="Arial"/>
          <w:b/>
          <w:color w:val="000000" w:themeColor="text1"/>
          <w:szCs w:val="20"/>
        </w:rPr>
        <w:tab/>
      </w:r>
      <w:r w:rsidRPr="00691130">
        <w:rPr>
          <w:rFonts w:cs="Arial"/>
          <w:color w:val="000000" w:themeColor="text1"/>
          <w:szCs w:val="20"/>
        </w:rPr>
        <w:t>niepotrzebne skreślić</w:t>
      </w:r>
    </w:p>
    <w:p w14:paraId="06F7C180" w14:textId="77777777" w:rsidR="00B00E30" w:rsidRPr="00691130" w:rsidRDefault="00B00E30" w:rsidP="00B00E30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691130">
        <w:rPr>
          <w:rFonts w:cs="Arial"/>
          <w:b/>
          <w:color w:val="000000" w:themeColor="text1"/>
          <w:szCs w:val="20"/>
        </w:rPr>
        <w:t>***</w:t>
      </w:r>
      <w:r w:rsidRPr="00691130">
        <w:rPr>
          <w:rFonts w:cs="Arial"/>
          <w:b/>
          <w:color w:val="000000" w:themeColor="text1"/>
          <w:szCs w:val="20"/>
        </w:rPr>
        <w:tab/>
      </w:r>
      <w:r w:rsidRPr="00691130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(Dz. Urz. UE L 119 z 04.05.2016, str. 1)</w:t>
      </w:r>
    </w:p>
    <w:p w14:paraId="69C6F1C9" w14:textId="77777777" w:rsidR="00B00E30" w:rsidRPr="00691130" w:rsidRDefault="00B00E30" w:rsidP="00B00E30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1130">
        <w:rPr>
          <w:rFonts w:ascii="Arial" w:hAnsi="Arial" w:cs="Arial"/>
          <w:color w:val="000000" w:themeColor="text1"/>
          <w:sz w:val="20"/>
          <w:szCs w:val="20"/>
        </w:rPr>
        <w:t>****</w:t>
      </w:r>
      <w:r w:rsidRPr="00691130">
        <w:rPr>
          <w:rFonts w:ascii="Arial" w:hAnsi="Arial" w:cs="Arial"/>
          <w:color w:val="000000" w:themeColor="text1"/>
          <w:sz w:val="20"/>
          <w:szCs w:val="20"/>
        </w:rPr>
        <w:tab/>
      </w:r>
      <w:r w:rsidRPr="00691130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1036A542" w14:textId="77777777" w:rsidR="00B00E30" w:rsidRPr="00691130" w:rsidRDefault="00B00E30" w:rsidP="00B00E30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691130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691130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691130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691130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 w:rsidRPr="00691130"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6C6201FC" w14:textId="77777777" w:rsidR="00B00E30" w:rsidRPr="00691130" w:rsidRDefault="00B00E30" w:rsidP="00B00E30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691130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691130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691130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691130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 w:rsidRPr="00691130"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3E350507" w14:textId="21203A1C" w:rsidR="00D64157" w:rsidRPr="00691130" w:rsidRDefault="00B00E30" w:rsidP="00B00E30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691130">
        <w:rPr>
          <w:rFonts w:ascii="Arial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691130">
        <w:rPr>
          <w:rFonts w:ascii="Arial" w:hAnsi="Arial" w:cs="Arial"/>
          <w:sz w:val="20"/>
          <w:szCs w:val="20"/>
          <w:lang w:eastAsia="pl-PL"/>
        </w:rPr>
        <w:t xml:space="preserve">i które </w:t>
      </w:r>
      <w:r w:rsidRPr="00691130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691130">
        <w:rPr>
          <w:rFonts w:ascii="Arial" w:hAnsi="Arial" w:cs="Arial"/>
          <w:sz w:val="20"/>
          <w:szCs w:val="20"/>
          <w:lang w:eastAsia="pl-PL"/>
        </w:rPr>
        <w:t xml:space="preserve">i których </w:t>
      </w:r>
      <w:r w:rsidRPr="00691130">
        <w:rPr>
          <w:rFonts w:ascii="Arial" w:hAnsi="Arial" w:cs="Arial"/>
          <w:b/>
          <w:bCs/>
          <w:sz w:val="20"/>
          <w:szCs w:val="20"/>
          <w:lang w:eastAsia="pl-PL"/>
        </w:rPr>
        <w:t xml:space="preserve">roczny obrót nie przekracza 50 </w:t>
      </w:r>
    </w:p>
    <w:sectPr w:rsidR="00D64157" w:rsidRPr="00691130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41EE6" w14:textId="77777777" w:rsidR="008E12B2" w:rsidRDefault="008E12B2">
      <w:r>
        <w:separator/>
      </w:r>
    </w:p>
  </w:endnote>
  <w:endnote w:type="continuationSeparator" w:id="0">
    <w:p w14:paraId="347284A1" w14:textId="77777777" w:rsidR="008E12B2" w:rsidRDefault="008E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24602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E17A" w14:textId="77777777" w:rsidR="00BA408F" w:rsidRPr="00424047" w:rsidRDefault="007849A3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9438EE"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DC853" w14:textId="77777777" w:rsidR="008E12B2" w:rsidRDefault="008E12B2">
      <w:r>
        <w:separator/>
      </w:r>
    </w:p>
  </w:footnote>
  <w:footnote w:type="continuationSeparator" w:id="0">
    <w:p w14:paraId="101310C3" w14:textId="77777777" w:rsidR="008E12B2" w:rsidRDefault="008E1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01495" w14:textId="4B421D5F" w:rsidR="00424047" w:rsidRDefault="00EB1F45" w:rsidP="00B276B0">
    <w:pPr>
      <w:pStyle w:val="Nagwek"/>
      <w:jc w:val="center"/>
    </w:pPr>
    <w:r>
      <w:rPr>
        <w:noProof/>
      </w:rPr>
      <w:drawing>
        <wp:inline distT="0" distB="0" distL="0" distR="0" wp14:anchorId="426DAD96" wp14:editId="098A0E77">
          <wp:extent cx="5761355" cy="588645"/>
          <wp:effectExtent l="0" t="0" r="0" b="0"/>
          <wp:docPr id="3361709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255CC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62"/>
    <w:multiLevelType w:val="multilevel"/>
    <w:tmpl w:val="B8423F34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950"/>
        </w:tabs>
        <w:ind w:left="502" w:hanging="360"/>
      </w:pPr>
      <w:rPr>
        <w:rFonts w:ascii="Arial" w:hAnsi="Arial" w:cs="Arial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/>
        <w:i w:val="0"/>
        <w:iCs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67"/>
    <w:multiLevelType w:val="multilevel"/>
    <w:tmpl w:val="00000067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99947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26C94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5E2B7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234B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EAC7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C88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DAC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AE1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F48D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BD0592C"/>
    <w:multiLevelType w:val="hybridMultilevel"/>
    <w:tmpl w:val="7EB4340E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E06205"/>
    <w:multiLevelType w:val="hybridMultilevel"/>
    <w:tmpl w:val="1904F15A"/>
    <w:lvl w:ilvl="0" w:tplc="2FD468C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A31853"/>
    <w:multiLevelType w:val="hybridMultilevel"/>
    <w:tmpl w:val="261420E0"/>
    <w:lvl w:ilvl="0" w:tplc="683C521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F5C066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440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B04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4C4C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256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3606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508C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E89E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D82833"/>
    <w:multiLevelType w:val="multilevel"/>
    <w:tmpl w:val="B8423F34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950"/>
        </w:tabs>
        <w:ind w:left="502" w:hanging="360"/>
      </w:pPr>
      <w:rPr>
        <w:rFonts w:ascii="Arial" w:hAnsi="Arial" w:cs="Arial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/>
        <w:i w:val="0"/>
        <w:iCs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682567"/>
    <w:multiLevelType w:val="hybridMultilevel"/>
    <w:tmpl w:val="5CAE0790"/>
    <w:lvl w:ilvl="0" w:tplc="0415000F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415000F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0415000F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BF227A"/>
    <w:multiLevelType w:val="hybridMultilevel"/>
    <w:tmpl w:val="BD2A935A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C50E41"/>
    <w:multiLevelType w:val="hybridMultilevel"/>
    <w:tmpl w:val="069E4D70"/>
    <w:lvl w:ilvl="0" w:tplc="91667F6C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9EF3865"/>
    <w:multiLevelType w:val="hybridMultilevel"/>
    <w:tmpl w:val="923CA716"/>
    <w:lvl w:ilvl="0" w:tplc="742E7010">
      <w:start w:val="1"/>
      <w:numFmt w:val="lowerLetter"/>
      <w:lvlText w:val="%1)"/>
      <w:lvlJc w:val="left"/>
      <w:pPr>
        <w:ind w:left="1440" w:hanging="360"/>
      </w:pPr>
    </w:lvl>
    <w:lvl w:ilvl="1" w:tplc="B5BA30FC" w:tentative="1">
      <w:start w:val="1"/>
      <w:numFmt w:val="lowerLetter"/>
      <w:lvlText w:val="%2."/>
      <w:lvlJc w:val="left"/>
      <w:pPr>
        <w:ind w:left="2160" w:hanging="360"/>
      </w:pPr>
    </w:lvl>
    <w:lvl w:ilvl="2" w:tplc="04441E94" w:tentative="1">
      <w:start w:val="1"/>
      <w:numFmt w:val="lowerRoman"/>
      <w:lvlText w:val="%3."/>
      <w:lvlJc w:val="right"/>
      <w:pPr>
        <w:ind w:left="2880" w:hanging="180"/>
      </w:pPr>
    </w:lvl>
    <w:lvl w:ilvl="3" w:tplc="3D765F22" w:tentative="1">
      <w:start w:val="1"/>
      <w:numFmt w:val="decimal"/>
      <w:lvlText w:val="%4."/>
      <w:lvlJc w:val="left"/>
      <w:pPr>
        <w:ind w:left="3600" w:hanging="360"/>
      </w:pPr>
    </w:lvl>
    <w:lvl w:ilvl="4" w:tplc="A91C1326" w:tentative="1">
      <w:start w:val="1"/>
      <w:numFmt w:val="lowerLetter"/>
      <w:lvlText w:val="%5."/>
      <w:lvlJc w:val="left"/>
      <w:pPr>
        <w:ind w:left="4320" w:hanging="360"/>
      </w:pPr>
    </w:lvl>
    <w:lvl w:ilvl="5" w:tplc="76B8E0F4" w:tentative="1">
      <w:start w:val="1"/>
      <w:numFmt w:val="lowerRoman"/>
      <w:lvlText w:val="%6."/>
      <w:lvlJc w:val="right"/>
      <w:pPr>
        <w:ind w:left="5040" w:hanging="180"/>
      </w:pPr>
    </w:lvl>
    <w:lvl w:ilvl="6" w:tplc="8C982094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024E8"/>
    <w:multiLevelType w:val="hybridMultilevel"/>
    <w:tmpl w:val="3356C7D6"/>
    <w:lvl w:ilvl="0" w:tplc="43DEECE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3FE579C7"/>
    <w:multiLevelType w:val="hybridMultilevel"/>
    <w:tmpl w:val="E36C66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B5A1E"/>
    <w:multiLevelType w:val="hybridMultilevel"/>
    <w:tmpl w:val="6EFE9DC6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3535D"/>
    <w:multiLevelType w:val="hybridMultilevel"/>
    <w:tmpl w:val="55587A66"/>
    <w:lvl w:ilvl="0" w:tplc="AA8AF6D0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4BDA49FE" w:tentative="1">
      <w:start w:val="1"/>
      <w:numFmt w:val="lowerLetter"/>
      <w:lvlText w:val="%2."/>
      <w:lvlJc w:val="left"/>
      <w:pPr>
        <w:ind w:left="1440" w:hanging="360"/>
      </w:pPr>
    </w:lvl>
    <w:lvl w:ilvl="2" w:tplc="1B32B772" w:tentative="1">
      <w:start w:val="1"/>
      <w:numFmt w:val="lowerRoman"/>
      <w:lvlText w:val="%3."/>
      <w:lvlJc w:val="right"/>
      <w:pPr>
        <w:ind w:left="2160" w:hanging="180"/>
      </w:pPr>
    </w:lvl>
    <w:lvl w:ilvl="3" w:tplc="1896BC82" w:tentative="1">
      <w:start w:val="1"/>
      <w:numFmt w:val="decimal"/>
      <w:lvlText w:val="%4."/>
      <w:lvlJc w:val="left"/>
      <w:pPr>
        <w:ind w:left="2880" w:hanging="360"/>
      </w:pPr>
    </w:lvl>
    <w:lvl w:ilvl="4" w:tplc="4B86D1BE" w:tentative="1">
      <w:start w:val="1"/>
      <w:numFmt w:val="lowerLetter"/>
      <w:lvlText w:val="%5."/>
      <w:lvlJc w:val="left"/>
      <w:pPr>
        <w:ind w:left="3600" w:hanging="360"/>
      </w:pPr>
    </w:lvl>
    <w:lvl w:ilvl="5" w:tplc="F2F411EC" w:tentative="1">
      <w:start w:val="1"/>
      <w:numFmt w:val="lowerRoman"/>
      <w:lvlText w:val="%6."/>
      <w:lvlJc w:val="right"/>
      <w:pPr>
        <w:ind w:left="4320" w:hanging="180"/>
      </w:pPr>
    </w:lvl>
    <w:lvl w:ilvl="6" w:tplc="C7B877DE" w:tentative="1">
      <w:start w:val="1"/>
      <w:numFmt w:val="decimal"/>
      <w:lvlText w:val="%7."/>
      <w:lvlJc w:val="left"/>
      <w:pPr>
        <w:ind w:left="5040" w:hanging="360"/>
      </w:pPr>
    </w:lvl>
    <w:lvl w:ilvl="7" w:tplc="F04AEB84" w:tentative="1">
      <w:start w:val="1"/>
      <w:numFmt w:val="lowerLetter"/>
      <w:lvlText w:val="%8."/>
      <w:lvlJc w:val="left"/>
      <w:pPr>
        <w:ind w:left="5760" w:hanging="360"/>
      </w:pPr>
    </w:lvl>
    <w:lvl w:ilvl="8" w:tplc="A94410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9119FA"/>
    <w:multiLevelType w:val="hybridMultilevel"/>
    <w:tmpl w:val="88DE2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B3D17"/>
    <w:multiLevelType w:val="hybridMultilevel"/>
    <w:tmpl w:val="972C09AE"/>
    <w:lvl w:ilvl="0" w:tplc="E5C2C3FA">
      <w:start w:val="1"/>
      <w:numFmt w:val="decimal"/>
      <w:lvlText w:val="%1."/>
      <w:lvlJc w:val="left"/>
      <w:pPr>
        <w:ind w:left="1146" w:hanging="360"/>
      </w:pPr>
    </w:lvl>
    <w:lvl w:ilvl="1" w:tplc="D3168388" w:tentative="1">
      <w:start w:val="1"/>
      <w:numFmt w:val="lowerLetter"/>
      <w:lvlText w:val="%2."/>
      <w:lvlJc w:val="left"/>
      <w:pPr>
        <w:ind w:left="1866" w:hanging="360"/>
      </w:pPr>
    </w:lvl>
    <w:lvl w:ilvl="2" w:tplc="5A12CB6E" w:tentative="1">
      <w:start w:val="1"/>
      <w:numFmt w:val="lowerRoman"/>
      <w:lvlText w:val="%3."/>
      <w:lvlJc w:val="right"/>
      <w:pPr>
        <w:ind w:left="2586" w:hanging="180"/>
      </w:pPr>
    </w:lvl>
    <w:lvl w:ilvl="3" w:tplc="ECFAF792" w:tentative="1">
      <w:start w:val="1"/>
      <w:numFmt w:val="decimal"/>
      <w:lvlText w:val="%4."/>
      <w:lvlJc w:val="left"/>
      <w:pPr>
        <w:ind w:left="3306" w:hanging="360"/>
      </w:pPr>
    </w:lvl>
    <w:lvl w:ilvl="4" w:tplc="3CF03D5E" w:tentative="1">
      <w:start w:val="1"/>
      <w:numFmt w:val="lowerLetter"/>
      <w:lvlText w:val="%5."/>
      <w:lvlJc w:val="left"/>
      <w:pPr>
        <w:ind w:left="4026" w:hanging="360"/>
      </w:pPr>
    </w:lvl>
    <w:lvl w:ilvl="5" w:tplc="D346B4A2" w:tentative="1">
      <w:start w:val="1"/>
      <w:numFmt w:val="lowerRoman"/>
      <w:lvlText w:val="%6."/>
      <w:lvlJc w:val="right"/>
      <w:pPr>
        <w:ind w:left="4746" w:hanging="180"/>
      </w:pPr>
    </w:lvl>
    <w:lvl w:ilvl="6" w:tplc="22B86E14" w:tentative="1">
      <w:start w:val="1"/>
      <w:numFmt w:val="decimal"/>
      <w:lvlText w:val="%7."/>
      <w:lvlJc w:val="left"/>
      <w:pPr>
        <w:ind w:left="5466" w:hanging="360"/>
      </w:pPr>
    </w:lvl>
    <w:lvl w:ilvl="7" w:tplc="6E0AE2A8" w:tentative="1">
      <w:start w:val="1"/>
      <w:numFmt w:val="lowerLetter"/>
      <w:lvlText w:val="%8."/>
      <w:lvlJc w:val="left"/>
      <w:pPr>
        <w:ind w:left="6186" w:hanging="360"/>
      </w:pPr>
    </w:lvl>
    <w:lvl w:ilvl="8" w:tplc="0BB0DAC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74D0B8A"/>
    <w:multiLevelType w:val="hybridMultilevel"/>
    <w:tmpl w:val="DE2015B2"/>
    <w:name w:val="WW8Num122"/>
    <w:lvl w:ilvl="0" w:tplc="AFDC2426">
      <w:start w:val="1"/>
      <w:numFmt w:val="lowerLetter"/>
      <w:lvlText w:val="%1)"/>
      <w:lvlJc w:val="left"/>
      <w:pPr>
        <w:ind w:left="1211" w:hanging="360"/>
      </w:pPr>
      <w:rPr>
        <w:rFonts w:ascii="Arial" w:eastAsia="Times New Roman" w:hAnsi="Arial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8B74675"/>
    <w:multiLevelType w:val="hybridMultilevel"/>
    <w:tmpl w:val="5CD26CB6"/>
    <w:lvl w:ilvl="0" w:tplc="0415000F">
      <w:start w:val="1"/>
      <w:numFmt w:val="decimal"/>
      <w:lvlText w:val="1.%1."/>
      <w:lvlJc w:val="left"/>
      <w:pPr>
        <w:ind w:left="1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7" w15:restartNumberingAfterBreak="0">
    <w:nsid w:val="4A125987"/>
    <w:multiLevelType w:val="hybridMultilevel"/>
    <w:tmpl w:val="F8D804EC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A4B2D"/>
    <w:multiLevelType w:val="hybridMultilevel"/>
    <w:tmpl w:val="6944DBE2"/>
    <w:lvl w:ilvl="0" w:tplc="9EAA6D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953F21"/>
    <w:multiLevelType w:val="hybridMultilevel"/>
    <w:tmpl w:val="68E6A498"/>
    <w:lvl w:ilvl="0" w:tplc="6406D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3221DA"/>
    <w:multiLevelType w:val="hybridMultilevel"/>
    <w:tmpl w:val="5C36E160"/>
    <w:lvl w:ilvl="0" w:tplc="2FD468CE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50144F67"/>
    <w:multiLevelType w:val="hybridMultilevel"/>
    <w:tmpl w:val="AFFE3E9E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C317C19"/>
    <w:multiLevelType w:val="hybridMultilevel"/>
    <w:tmpl w:val="1780FE1A"/>
    <w:lvl w:ilvl="0" w:tplc="56AA395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04150003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3C95222"/>
    <w:multiLevelType w:val="hybridMultilevel"/>
    <w:tmpl w:val="E794A158"/>
    <w:lvl w:ilvl="0" w:tplc="F4A27ED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62C043C"/>
    <w:multiLevelType w:val="hybridMultilevel"/>
    <w:tmpl w:val="50648C12"/>
    <w:lvl w:ilvl="0" w:tplc="52001F9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A1B4A26"/>
    <w:multiLevelType w:val="hybridMultilevel"/>
    <w:tmpl w:val="B322BF2E"/>
    <w:lvl w:ilvl="0" w:tplc="ED709E4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BC827A54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152D0E"/>
    <w:multiLevelType w:val="hybridMultilevel"/>
    <w:tmpl w:val="730AB76A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2A542F"/>
    <w:multiLevelType w:val="hybridMultilevel"/>
    <w:tmpl w:val="AEC67D2E"/>
    <w:lvl w:ilvl="0" w:tplc="2FD468CE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6D7458FD"/>
    <w:multiLevelType w:val="hybridMultilevel"/>
    <w:tmpl w:val="63367C50"/>
    <w:name w:val="WW8Num12"/>
    <w:lvl w:ilvl="0" w:tplc="650C111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3D00AB"/>
    <w:multiLevelType w:val="hybridMultilevel"/>
    <w:tmpl w:val="BA9ED07E"/>
    <w:lvl w:ilvl="0" w:tplc="B022BF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BC33EB"/>
    <w:multiLevelType w:val="multilevel"/>
    <w:tmpl w:val="1660E07E"/>
    <w:lvl w:ilvl="0">
      <w:start w:val="19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40"/>
      <w:numFmt w:val="decimal"/>
      <w:lvlText w:val="%1.%2"/>
      <w:lvlJc w:val="left"/>
      <w:pPr>
        <w:ind w:left="576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4" w:hanging="1800"/>
      </w:pPr>
      <w:rPr>
        <w:rFonts w:hint="default"/>
      </w:rPr>
    </w:lvl>
  </w:abstractNum>
  <w:abstractNum w:abstractNumId="41" w15:restartNumberingAfterBreak="0">
    <w:nsid w:val="74D8526D"/>
    <w:multiLevelType w:val="hybridMultilevel"/>
    <w:tmpl w:val="C91011F4"/>
    <w:lvl w:ilvl="0" w:tplc="2B582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664F27"/>
    <w:multiLevelType w:val="hybridMultilevel"/>
    <w:tmpl w:val="0810C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A9561B"/>
    <w:multiLevelType w:val="hybridMultilevel"/>
    <w:tmpl w:val="A726EF50"/>
    <w:lvl w:ilvl="0" w:tplc="FB28C7A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C5380"/>
    <w:multiLevelType w:val="hybridMultilevel"/>
    <w:tmpl w:val="2A3A527A"/>
    <w:lvl w:ilvl="0" w:tplc="6A5A97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30629"/>
    <w:multiLevelType w:val="hybridMultilevel"/>
    <w:tmpl w:val="6BD66F5E"/>
    <w:lvl w:ilvl="0" w:tplc="2FD468CE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30396754">
    <w:abstractNumId w:val="14"/>
  </w:num>
  <w:num w:numId="2" w16cid:durableId="2076051308">
    <w:abstractNumId w:val="9"/>
  </w:num>
  <w:num w:numId="3" w16cid:durableId="1172795027">
    <w:abstractNumId w:val="29"/>
  </w:num>
  <w:num w:numId="4" w16cid:durableId="1801069593">
    <w:abstractNumId w:val="18"/>
  </w:num>
  <w:num w:numId="5" w16cid:durableId="631251757">
    <w:abstractNumId w:val="32"/>
  </w:num>
  <w:num w:numId="6" w16cid:durableId="991518596">
    <w:abstractNumId w:val="44"/>
  </w:num>
  <w:num w:numId="7" w16cid:durableId="1064840233">
    <w:abstractNumId w:val="28"/>
  </w:num>
  <w:num w:numId="8" w16cid:durableId="1213730186">
    <w:abstractNumId w:val="7"/>
  </w:num>
  <w:num w:numId="9" w16cid:durableId="213350206">
    <w:abstractNumId w:val="38"/>
  </w:num>
  <w:num w:numId="10" w16cid:durableId="762072671">
    <w:abstractNumId w:val="12"/>
  </w:num>
  <w:num w:numId="11" w16cid:durableId="113644876">
    <w:abstractNumId w:val="35"/>
  </w:num>
  <w:num w:numId="12" w16cid:durableId="1841264476">
    <w:abstractNumId w:val="8"/>
  </w:num>
  <w:num w:numId="13" w16cid:durableId="1958752083">
    <w:abstractNumId w:val="22"/>
  </w:num>
  <w:num w:numId="14" w16cid:durableId="971448886">
    <w:abstractNumId w:val="24"/>
  </w:num>
  <w:num w:numId="15" w16cid:durableId="1901087020">
    <w:abstractNumId w:val="16"/>
  </w:num>
  <w:num w:numId="16" w16cid:durableId="1840272601">
    <w:abstractNumId w:val="17"/>
  </w:num>
  <w:num w:numId="17" w16cid:durableId="811144042">
    <w:abstractNumId w:val="39"/>
  </w:num>
  <w:num w:numId="18" w16cid:durableId="272789447">
    <w:abstractNumId w:val="25"/>
  </w:num>
  <w:num w:numId="19" w16cid:durableId="2118941391">
    <w:abstractNumId w:val="43"/>
  </w:num>
  <w:num w:numId="20" w16cid:durableId="1957060520">
    <w:abstractNumId w:val="33"/>
  </w:num>
  <w:num w:numId="21" w16cid:durableId="478576448">
    <w:abstractNumId w:val="26"/>
  </w:num>
  <w:num w:numId="22" w16cid:durableId="2144763083">
    <w:abstractNumId w:val="19"/>
  </w:num>
  <w:num w:numId="23" w16cid:durableId="16985064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0017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9942016">
    <w:abstractNumId w:val="23"/>
  </w:num>
  <w:num w:numId="26" w16cid:durableId="326446165">
    <w:abstractNumId w:val="27"/>
  </w:num>
  <w:num w:numId="27" w16cid:durableId="1690251090">
    <w:abstractNumId w:val="13"/>
  </w:num>
  <w:num w:numId="28" w16cid:durableId="1721855028">
    <w:abstractNumId w:val="42"/>
  </w:num>
  <w:num w:numId="29" w16cid:durableId="2076779839">
    <w:abstractNumId w:val="30"/>
  </w:num>
  <w:num w:numId="30" w16cid:durableId="191304013">
    <w:abstractNumId w:val="37"/>
  </w:num>
  <w:num w:numId="31" w16cid:durableId="493103696">
    <w:abstractNumId w:val="45"/>
  </w:num>
  <w:num w:numId="32" w16cid:durableId="2784126">
    <w:abstractNumId w:val="40"/>
  </w:num>
  <w:num w:numId="33" w16cid:durableId="193926989">
    <w:abstractNumId w:val="11"/>
  </w:num>
  <w:num w:numId="34" w16cid:durableId="2111194514">
    <w:abstractNumId w:val="21"/>
  </w:num>
  <w:num w:numId="35" w16cid:durableId="983512650">
    <w:abstractNumId w:val="20"/>
  </w:num>
  <w:num w:numId="36" w16cid:durableId="590504120">
    <w:abstractNumId w:val="15"/>
  </w:num>
  <w:num w:numId="37" w16cid:durableId="1137064005">
    <w:abstractNumId w:val="36"/>
  </w:num>
  <w:num w:numId="38" w16cid:durableId="1699430427">
    <w:abstractNumId w:val="10"/>
  </w:num>
  <w:num w:numId="39" w16cid:durableId="702167570">
    <w:abstractNumId w:val="41"/>
  </w:num>
  <w:num w:numId="40" w16cid:durableId="1684018122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5F4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2B0"/>
    <w:rsid w:val="00037806"/>
    <w:rsid w:val="000379A4"/>
    <w:rsid w:val="0004009A"/>
    <w:rsid w:val="00040621"/>
    <w:rsid w:val="000411CB"/>
    <w:rsid w:val="0004176D"/>
    <w:rsid w:val="00042077"/>
    <w:rsid w:val="000437BE"/>
    <w:rsid w:val="000442B1"/>
    <w:rsid w:val="000444A7"/>
    <w:rsid w:val="00044B4A"/>
    <w:rsid w:val="000454C0"/>
    <w:rsid w:val="00045A77"/>
    <w:rsid w:val="0004674A"/>
    <w:rsid w:val="00046A0E"/>
    <w:rsid w:val="00046ABA"/>
    <w:rsid w:val="00046DD3"/>
    <w:rsid w:val="00047AD9"/>
    <w:rsid w:val="000505D0"/>
    <w:rsid w:val="00051FBC"/>
    <w:rsid w:val="00051FD3"/>
    <w:rsid w:val="00052443"/>
    <w:rsid w:val="00052546"/>
    <w:rsid w:val="0006090E"/>
    <w:rsid w:val="00060EDD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273C"/>
    <w:rsid w:val="00083A55"/>
    <w:rsid w:val="00083C90"/>
    <w:rsid w:val="00084803"/>
    <w:rsid w:val="00084F6F"/>
    <w:rsid w:val="000851CF"/>
    <w:rsid w:val="00085856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2F7A"/>
    <w:rsid w:val="000A32F4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A14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0C5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ACB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1FA"/>
    <w:rsid w:val="00140B31"/>
    <w:rsid w:val="00141264"/>
    <w:rsid w:val="00141EB4"/>
    <w:rsid w:val="00143205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02F5"/>
    <w:rsid w:val="001517EE"/>
    <w:rsid w:val="00151CCF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4D91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5D26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6C4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38B5"/>
    <w:rsid w:val="0023418A"/>
    <w:rsid w:val="002347DD"/>
    <w:rsid w:val="00235B5B"/>
    <w:rsid w:val="0023668B"/>
    <w:rsid w:val="00237FD9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18E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5769"/>
    <w:rsid w:val="002757B3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018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0986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0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831"/>
    <w:rsid w:val="00333B5C"/>
    <w:rsid w:val="00334411"/>
    <w:rsid w:val="00335349"/>
    <w:rsid w:val="003358C8"/>
    <w:rsid w:val="003362B5"/>
    <w:rsid w:val="003364C2"/>
    <w:rsid w:val="003364F9"/>
    <w:rsid w:val="00340790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046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04ED"/>
    <w:rsid w:val="003814BC"/>
    <w:rsid w:val="00381EF9"/>
    <w:rsid w:val="00383A3F"/>
    <w:rsid w:val="00383E6B"/>
    <w:rsid w:val="00384736"/>
    <w:rsid w:val="0038477B"/>
    <w:rsid w:val="0038496C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3A6A"/>
    <w:rsid w:val="003940C6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0D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5B25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1F3"/>
    <w:rsid w:val="00420CCA"/>
    <w:rsid w:val="00420E7C"/>
    <w:rsid w:val="00421CF6"/>
    <w:rsid w:val="0042396D"/>
    <w:rsid w:val="00423A04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3F"/>
    <w:rsid w:val="004276A0"/>
    <w:rsid w:val="00427A46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413C"/>
    <w:rsid w:val="00444A15"/>
    <w:rsid w:val="00445061"/>
    <w:rsid w:val="00445732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D56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05F2"/>
    <w:rsid w:val="00492677"/>
    <w:rsid w:val="004926D1"/>
    <w:rsid w:val="00492858"/>
    <w:rsid w:val="00494382"/>
    <w:rsid w:val="00494E63"/>
    <w:rsid w:val="00494FC1"/>
    <w:rsid w:val="00494FD5"/>
    <w:rsid w:val="00495A7F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B66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4E7"/>
    <w:rsid w:val="005169DD"/>
    <w:rsid w:val="00516F8D"/>
    <w:rsid w:val="00517234"/>
    <w:rsid w:val="005172B2"/>
    <w:rsid w:val="0051754D"/>
    <w:rsid w:val="0051790C"/>
    <w:rsid w:val="0052091A"/>
    <w:rsid w:val="00520A96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264E"/>
    <w:rsid w:val="00553A6F"/>
    <w:rsid w:val="0055416B"/>
    <w:rsid w:val="00554A0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2249"/>
    <w:rsid w:val="00583AD3"/>
    <w:rsid w:val="00583B44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369"/>
    <w:rsid w:val="0059478C"/>
    <w:rsid w:val="00594AF9"/>
    <w:rsid w:val="00594F85"/>
    <w:rsid w:val="0059677C"/>
    <w:rsid w:val="00597293"/>
    <w:rsid w:val="005A0C55"/>
    <w:rsid w:val="005A27F8"/>
    <w:rsid w:val="005A2BFD"/>
    <w:rsid w:val="005A34BA"/>
    <w:rsid w:val="005A3B44"/>
    <w:rsid w:val="005A42D6"/>
    <w:rsid w:val="005A57BD"/>
    <w:rsid w:val="005A638E"/>
    <w:rsid w:val="005A7CBE"/>
    <w:rsid w:val="005B0389"/>
    <w:rsid w:val="005B0689"/>
    <w:rsid w:val="005B1C54"/>
    <w:rsid w:val="005B2EA1"/>
    <w:rsid w:val="005B31D9"/>
    <w:rsid w:val="005B32A6"/>
    <w:rsid w:val="005B3835"/>
    <w:rsid w:val="005B4D09"/>
    <w:rsid w:val="005B5981"/>
    <w:rsid w:val="005B66A4"/>
    <w:rsid w:val="005B685C"/>
    <w:rsid w:val="005B7A49"/>
    <w:rsid w:val="005B7A5E"/>
    <w:rsid w:val="005B7AF4"/>
    <w:rsid w:val="005B7B5A"/>
    <w:rsid w:val="005C089F"/>
    <w:rsid w:val="005C0A9C"/>
    <w:rsid w:val="005C1A3D"/>
    <w:rsid w:val="005C22F4"/>
    <w:rsid w:val="005C24BA"/>
    <w:rsid w:val="005C49C4"/>
    <w:rsid w:val="005C4BA8"/>
    <w:rsid w:val="005C4F92"/>
    <w:rsid w:val="005C53D0"/>
    <w:rsid w:val="005C5CD7"/>
    <w:rsid w:val="005C6A74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05A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388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11B"/>
    <w:rsid w:val="0061178F"/>
    <w:rsid w:val="0061295A"/>
    <w:rsid w:val="00613D90"/>
    <w:rsid w:val="00614168"/>
    <w:rsid w:val="006169F5"/>
    <w:rsid w:val="00617046"/>
    <w:rsid w:val="00617396"/>
    <w:rsid w:val="006201A0"/>
    <w:rsid w:val="00622355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969"/>
    <w:rsid w:val="00635AA2"/>
    <w:rsid w:val="00636481"/>
    <w:rsid w:val="00636C49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0D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509B"/>
    <w:rsid w:val="006557DF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2D00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86"/>
    <w:rsid w:val="00670BA7"/>
    <w:rsid w:val="00670FCB"/>
    <w:rsid w:val="00671260"/>
    <w:rsid w:val="00671A18"/>
    <w:rsid w:val="00672635"/>
    <w:rsid w:val="00673883"/>
    <w:rsid w:val="0067446A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1DF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161"/>
    <w:rsid w:val="006878AF"/>
    <w:rsid w:val="00690037"/>
    <w:rsid w:val="006907C3"/>
    <w:rsid w:val="00691118"/>
    <w:rsid w:val="00691130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AE9"/>
    <w:rsid w:val="006C6B1E"/>
    <w:rsid w:val="006C6D18"/>
    <w:rsid w:val="006C70E6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7BAE"/>
    <w:rsid w:val="00700322"/>
    <w:rsid w:val="007004D7"/>
    <w:rsid w:val="00700618"/>
    <w:rsid w:val="00701BCE"/>
    <w:rsid w:val="0070251E"/>
    <w:rsid w:val="00702552"/>
    <w:rsid w:val="00702B4E"/>
    <w:rsid w:val="007047A1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17C13"/>
    <w:rsid w:val="007200C2"/>
    <w:rsid w:val="0072046D"/>
    <w:rsid w:val="007206CB"/>
    <w:rsid w:val="00720844"/>
    <w:rsid w:val="00720B04"/>
    <w:rsid w:val="00720EAA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05"/>
    <w:rsid w:val="00741AFE"/>
    <w:rsid w:val="00742392"/>
    <w:rsid w:val="0074265E"/>
    <w:rsid w:val="00742DCF"/>
    <w:rsid w:val="007431BD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4E83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6E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9A3"/>
    <w:rsid w:val="00785226"/>
    <w:rsid w:val="0078631E"/>
    <w:rsid w:val="00786EC8"/>
    <w:rsid w:val="00786FA7"/>
    <w:rsid w:val="00787546"/>
    <w:rsid w:val="007876BB"/>
    <w:rsid w:val="007905F1"/>
    <w:rsid w:val="00790828"/>
    <w:rsid w:val="007910CE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4B2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7A9"/>
    <w:rsid w:val="007D5F58"/>
    <w:rsid w:val="007D5F83"/>
    <w:rsid w:val="007D613C"/>
    <w:rsid w:val="007D7090"/>
    <w:rsid w:val="007E0759"/>
    <w:rsid w:val="007E07BC"/>
    <w:rsid w:val="007E15B0"/>
    <w:rsid w:val="007E1D31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0CB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57EF8"/>
    <w:rsid w:val="00860630"/>
    <w:rsid w:val="008607C4"/>
    <w:rsid w:val="00861109"/>
    <w:rsid w:val="00862084"/>
    <w:rsid w:val="0086208B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AC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107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9D5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5951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5D20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B2"/>
    <w:rsid w:val="008E12F1"/>
    <w:rsid w:val="008E16F2"/>
    <w:rsid w:val="008E1842"/>
    <w:rsid w:val="008E20BA"/>
    <w:rsid w:val="008E24D1"/>
    <w:rsid w:val="008E287D"/>
    <w:rsid w:val="008E2C0E"/>
    <w:rsid w:val="008E4AF7"/>
    <w:rsid w:val="008E4D77"/>
    <w:rsid w:val="008E5DD6"/>
    <w:rsid w:val="008E6106"/>
    <w:rsid w:val="008E6250"/>
    <w:rsid w:val="008E7032"/>
    <w:rsid w:val="008E71D1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C15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698E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610"/>
    <w:rsid w:val="009438EE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4DF"/>
    <w:rsid w:val="00971FED"/>
    <w:rsid w:val="00972146"/>
    <w:rsid w:val="009724AE"/>
    <w:rsid w:val="00975349"/>
    <w:rsid w:val="009758BD"/>
    <w:rsid w:val="00975DCA"/>
    <w:rsid w:val="0097720C"/>
    <w:rsid w:val="00977F56"/>
    <w:rsid w:val="00980606"/>
    <w:rsid w:val="009809FF"/>
    <w:rsid w:val="00980EB6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0E6F"/>
    <w:rsid w:val="009A115F"/>
    <w:rsid w:val="009A11EA"/>
    <w:rsid w:val="009A1287"/>
    <w:rsid w:val="009A2781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452C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F20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6D4C"/>
    <w:rsid w:val="00A87510"/>
    <w:rsid w:val="00A875B2"/>
    <w:rsid w:val="00A9072A"/>
    <w:rsid w:val="00A90AE2"/>
    <w:rsid w:val="00A92C5F"/>
    <w:rsid w:val="00A93234"/>
    <w:rsid w:val="00A957E7"/>
    <w:rsid w:val="00A96386"/>
    <w:rsid w:val="00A96B77"/>
    <w:rsid w:val="00A97233"/>
    <w:rsid w:val="00AA01D0"/>
    <w:rsid w:val="00AA03D6"/>
    <w:rsid w:val="00AA07B7"/>
    <w:rsid w:val="00AA0B97"/>
    <w:rsid w:val="00AA1C18"/>
    <w:rsid w:val="00AA1E46"/>
    <w:rsid w:val="00AA252A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CB5"/>
    <w:rsid w:val="00AB1E68"/>
    <w:rsid w:val="00AB3290"/>
    <w:rsid w:val="00AB3A27"/>
    <w:rsid w:val="00AB45E9"/>
    <w:rsid w:val="00AB5D44"/>
    <w:rsid w:val="00AB6576"/>
    <w:rsid w:val="00AB6BDF"/>
    <w:rsid w:val="00AC1274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6BCC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4DEB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0E30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395E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572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F8"/>
    <w:rsid w:val="00B901CE"/>
    <w:rsid w:val="00B90698"/>
    <w:rsid w:val="00B9155D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95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0A"/>
    <w:rsid w:val="00C01A41"/>
    <w:rsid w:val="00C01C10"/>
    <w:rsid w:val="00C02932"/>
    <w:rsid w:val="00C02AEA"/>
    <w:rsid w:val="00C03210"/>
    <w:rsid w:val="00C033DD"/>
    <w:rsid w:val="00C04655"/>
    <w:rsid w:val="00C048B3"/>
    <w:rsid w:val="00C05A9B"/>
    <w:rsid w:val="00C05CF1"/>
    <w:rsid w:val="00C06173"/>
    <w:rsid w:val="00C06EE0"/>
    <w:rsid w:val="00C100E3"/>
    <w:rsid w:val="00C109B5"/>
    <w:rsid w:val="00C10BF7"/>
    <w:rsid w:val="00C1213A"/>
    <w:rsid w:val="00C12498"/>
    <w:rsid w:val="00C127C3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3D74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8BE"/>
    <w:rsid w:val="00C61E96"/>
    <w:rsid w:val="00C62CFE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501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724"/>
    <w:rsid w:val="00C871E7"/>
    <w:rsid w:val="00C87D84"/>
    <w:rsid w:val="00C90558"/>
    <w:rsid w:val="00C91A6A"/>
    <w:rsid w:val="00C91D6D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3C18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A84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303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2C9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939"/>
    <w:rsid w:val="00D51DC7"/>
    <w:rsid w:val="00D52A7F"/>
    <w:rsid w:val="00D52DBE"/>
    <w:rsid w:val="00D5390E"/>
    <w:rsid w:val="00D53C8A"/>
    <w:rsid w:val="00D55BFA"/>
    <w:rsid w:val="00D570C7"/>
    <w:rsid w:val="00D601D3"/>
    <w:rsid w:val="00D60B4C"/>
    <w:rsid w:val="00D60D2F"/>
    <w:rsid w:val="00D61FBC"/>
    <w:rsid w:val="00D62677"/>
    <w:rsid w:val="00D6415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7D4"/>
    <w:rsid w:val="00D82C7D"/>
    <w:rsid w:val="00D82E3E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5E8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66"/>
    <w:rsid w:val="00E26FCD"/>
    <w:rsid w:val="00E272F1"/>
    <w:rsid w:val="00E274A2"/>
    <w:rsid w:val="00E30D86"/>
    <w:rsid w:val="00E310E8"/>
    <w:rsid w:val="00E31AD0"/>
    <w:rsid w:val="00E321B8"/>
    <w:rsid w:val="00E33B57"/>
    <w:rsid w:val="00E33CC4"/>
    <w:rsid w:val="00E3478C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34F1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314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1F45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0A97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30C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26A0"/>
    <w:rsid w:val="00F038C8"/>
    <w:rsid w:val="00F04787"/>
    <w:rsid w:val="00F0486F"/>
    <w:rsid w:val="00F049E1"/>
    <w:rsid w:val="00F05537"/>
    <w:rsid w:val="00F0564B"/>
    <w:rsid w:val="00F060F6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0DF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4532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2AF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18DD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91CF6D"/>
  <w15:docId w15:val="{88B98CC0-D0AE-49B4-B614-F5100F8F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uiPriority w:val="99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Odstavec,lp1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AC1274"/>
    <w:pPr>
      <w:suppressAutoHyphens/>
      <w:spacing w:line="240" w:lineRule="auto"/>
    </w:pPr>
    <w:rPr>
      <w:rFonts w:ascii="Times New Roman" w:hAnsi="Times New Roman"/>
      <w:b/>
      <w:color w:val="auto"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AC1274"/>
    <w:rPr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761-E1EB-4A3E-A21D-AC977ED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1042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188</cp:revision>
  <cp:lastPrinted>2016-10-18T10:10:00Z</cp:lastPrinted>
  <dcterms:created xsi:type="dcterms:W3CDTF">2019-11-22T06:35:00Z</dcterms:created>
  <dcterms:modified xsi:type="dcterms:W3CDTF">2026-08-22T07:57:00Z</dcterms:modified>
</cp:coreProperties>
</file>